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3AC8AB3B" w:rsidR="00A11847" w:rsidRPr="0065652C" w:rsidRDefault="00A11847" w:rsidP="007C4502">
      <w:pPr>
        <w:spacing w:line="276" w:lineRule="auto"/>
        <w:jc w:val="right"/>
        <w:rPr>
          <w:rFonts w:ascii="Cambria" w:hAnsi="Cambria"/>
          <w:b/>
          <w:bCs/>
        </w:rPr>
      </w:pPr>
      <w:r w:rsidRPr="0065652C">
        <w:rPr>
          <w:rFonts w:ascii="Cambria" w:hAnsi="Cambria"/>
          <w:b/>
          <w:bCs/>
        </w:rPr>
        <w:t>Załącznik nr 2</w:t>
      </w:r>
      <w:r w:rsidR="00F5766F" w:rsidRPr="0065652C">
        <w:rPr>
          <w:rFonts w:ascii="Cambria" w:hAnsi="Cambria"/>
          <w:b/>
          <w:bCs/>
        </w:rPr>
        <w:t>a</w:t>
      </w:r>
      <w:r w:rsidRPr="0065652C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65652C" w:rsidRDefault="00110DDB" w:rsidP="007C4502">
      <w:pPr>
        <w:spacing w:line="276" w:lineRule="auto"/>
        <w:jc w:val="center"/>
        <w:rPr>
          <w:rFonts w:ascii="Cambria" w:hAnsi="Cambria"/>
          <w:b/>
          <w:bCs/>
          <w:lang w:val="ru-RU"/>
        </w:rPr>
      </w:pPr>
      <w:r w:rsidRPr="0065652C">
        <w:rPr>
          <w:rFonts w:ascii="Cambria" w:hAnsi="Cambria"/>
          <w:b/>
          <w:bCs/>
        </w:rPr>
        <w:t xml:space="preserve">PROJEKT – </w:t>
      </w:r>
      <w:r w:rsidRPr="0065652C">
        <w:rPr>
          <w:rFonts w:ascii="Cambria" w:hAnsi="Cambria"/>
          <w:b/>
          <w:bCs/>
          <w:lang w:val="ru-RU"/>
        </w:rPr>
        <w:t>UMOW</w:t>
      </w:r>
      <w:r w:rsidRPr="0065652C">
        <w:rPr>
          <w:rFonts w:ascii="Cambria" w:hAnsi="Cambria"/>
          <w:b/>
          <w:bCs/>
        </w:rPr>
        <w:t>A Nr ………..</w:t>
      </w:r>
    </w:p>
    <w:p w14:paraId="610F9837" w14:textId="77777777" w:rsidR="00110DDB" w:rsidRPr="0065652C" w:rsidRDefault="00110DDB" w:rsidP="007C4502">
      <w:pPr>
        <w:spacing w:line="276" w:lineRule="auto"/>
        <w:jc w:val="both"/>
        <w:rPr>
          <w:rFonts w:ascii="Cambria" w:hAnsi="Cambria"/>
          <w:b/>
          <w:bCs/>
          <w:lang w:val="ru-RU"/>
        </w:rPr>
      </w:pPr>
    </w:p>
    <w:p w14:paraId="43F7F095" w14:textId="6232A0D4" w:rsidR="00F770DD" w:rsidRPr="0065652C" w:rsidRDefault="00F770DD" w:rsidP="007C4502">
      <w:pPr>
        <w:pStyle w:val="Bezodstpw"/>
        <w:spacing w:line="276" w:lineRule="auto"/>
        <w:rPr>
          <w:rFonts w:ascii="Cambria" w:hAnsi="Cambria" w:cs="Cambria"/>
          <w:b/>
          <w:bCs/>
          <w:sz w:val="20"/>
          <w:szCs w:val="20"/>
        </w:rPr>
      </w:pPr>
      <w:r w:rsidRPr="0065652C">
        <w:rPr>
          <w:rFonts w:ascii="Cambria" w:hAnsi="Cambria"/>
          <w:sz w:val="20"/>
          <w:szCs w:val="20"/>
        </w:rPr>
        <w:t>zawarta w dniu ………. 202</w:t>
      </w:r>
      <w:r w:rsidR="00591AEF">
        <w:rPr>
          <w:rFonts w:ascii="Cambria" w:hAnsi="Cambria"/>
          <w:sz w:val="20"/>
          <w:szCs w:val="20"/>
        </w:rPr>
        <w:t>6</w:t>
      </w:r>
      <w:r w:rsidRPr="0065652C">
        <w:rPr>
          <w:rFonts w:ascii="Cambria" w:hAnsi="Cambria"/>
          <w:sz w:val="20"/>
          <w:szCs w:val="20"/>
        </w:rPr>
        <w:t xml:space="preserve"> roku w </w:t>
      </w:r>
      <w:r w:rsidR="00591AEF" w:rsidRPr="00591AEF">
        <w:rPr>
          <w:rFonts w:ascii="Cambria" w:hAnsi="Cambria" w:cs="Cambria"/>
          <w:b/>
          <w:bCs/>
          <w:sz w:val="20"/>
          <w:szCs w:val="20"/>
        </w:rPr>
        <w:t>Gmina Bałtów</w:t>
      </w:r>
    </w:p>
    <w:p w14:paraId="2918698D" w14:textId="0203BE45" w:rsidR="00F770DD" w:rsidRPr="0065652C" w:rsidRDefault="00F770DD" w:rsidP="007C4502">
      <w:pPr>
        <w:pStyle w:val="Standard"/>
        <w:spacing w:line="276" w:lineRule="auto"/>
        <w:jc w:val="both"/>
        <w:rPr>
          <w:rFonts w:ascii="Cambria" w:hAnsi="Cambria"/>
          <w:sz w:val="20"/>
          <w:szCs w:val="20"/>
        </w:rPr>
      </w:pPr>
      <w:r w:rsidRPr="0065652C">
        <w:rPr>
          <w:rFonts w:ascii="Cambria" w:hAnsi="Cambria"/>
          <w:sz w:val="20"/>
          <w:szCs w:val="20"/>
        </w:rPr>
        <w:t>pomiędzy:</w:t>
      </w:r>
    </w:p>
    <w:p w14:paraId="2432FF77" w14:textId="1328A7CA" w:rsidR="00591AEF" w:rsidRPr="00591AEF" w:rsidRDefault="00591AEF" w:rsidP="00591AEF">
      <w:pPr>
        <w:keepNext/>
        <w:keepLines/>
        <w:spacing w:line="276" w:lineRule="auto"/>
        <w:jc w:val="both"/>
        <w:outlineLvl w:val="2"/>
        <w:rPr>
          <w:rFonts w:ascii="Cambria" w:hAnsi="Cambria" w:cs="Arial"/>
          <w:b/>
        </w:rPr>
      </w:pPr>
      <w:bookmarkStart w:id="0" w:name="_Hlk221883120"/>
      <w:bookmarkStart w:id="1" w:name="_Hlk506552582"/>
      <w:bookmarkStart w:id="2" w:name="_Hlk506553351"/>
      <w:r w:rsidRPr="00994F17">
        <w:rPr>
          <w:rFonts w:ascii="Cambria" w:hAnsi="Cambria" w:cs="Arial"/>
          <w:b/>
        </w:rPr>
        <w:t>Gmina Bałtów</w:t>
      </w:r>
      <w:bookmarkEnd w:id="0"/>
      <w:r>
        <w:rPr>
          <w:rFonts w:ascii="Cambria" w:hAnsi="Cambria" w:cs="Arial"/>
          <w:b/>
        </w:rPr>
        <w:t xml:space="preserve">, </w:t>
      </w:r>
      <w:r w:rsidRPr="00994F17">
        <w:rPr>
          <w:rFonts w:ascii="Cambria" w:hAnsi="Cambria" w:cs="Arial Pogrubiony"/>
          <w:b/>
        </w:rPr>
        <w:t>Bałtów 32, 27- 423 Bałtów</w:t>
      </w:r>
      <w:bookmarkEnd w:id="1"/>
    </w:p>
    <w:bookmarkEnd w:id="2"/>
    <w:p w14:paraId="222239F2" w14:textId="77777777" w:rsidR="00F770DD" w:rsidRPr="0065652C" w:rsidRDefault="00F770DD" w:rsidP="007C4502">
      <w:pPr>
        <w:spacing w:after="200" w:line="276" w:lineRule="auto"/>
        <w:rPr>
          <w:rFonts w:ascii="Cambria" w:hAnsi="Cambria"/>
          <w:b/>
          <w:lang w:eastAsia="pl-PL"/>
        </w:rPr>
      </w:pPr>
      <w:r w:rsidRPr="0065652C">
        <w:rPr>
          <w:rFonts w:ascii="Cambria" w:hAnsi="Cambria"/>
          <w:b/>
          <w:lang w:eastAsia="pl-PL"/>
        </w:rPr>
        <w:t xml:space="preserve">reprezentowaną przez </w:t>
      </w:r>
    </w:p>
    <w:p w14:paraId="1615AD84" w14:textId="77777777" w:rsidR="00F770DD" w:rsidRPr="0065652C" w:rsidRDefault="00F770DD" w:rsidP="007C4502">
      <w:pPr>
        <w:autoSpaceDN w:val="0"/>
        <w:spacing w:line="276" w:lineRule="auto"/>
        <w:jc w:val="both"/>
        <w:textAlignment w:val="baseline"/>
        <w:rPr>
          <w:rFonts w:ascii="Cambria" w:hAnsi="Cambria"/>
          <w:b/>
          <w:lang w:eastAsia="pl-PL"/>
        </w:rPr>
      </w:pPr>
      <w:r w:rsidRPr="0065652C">
        <w:rPr>
          <w:rFonts w:ascii="Cambria" w:hAnsi="Cambria"/>
          <w:b/>
          <w:lang w:eastAsia="pl-PL"/>
        </w:rPr>
        <w:t xml:space="preserve">…………………………………… – ……………………………………, </w:t>
      </w:r>
    </w:p>
    <w:p w14:paraId="58AE680F" w14:textId="77777777" w:rsidR="00F770DD" w:rsidRPr="0065652C" w:rsidRDefault="00F770DD" w:rsidP="007C4502">
      <w:pPr>
        <w:autoSpaceDN w:val="0"/>
        <w:spacing w:line="276" w:lineRule="auto"/>
        <w:jc w:val="both"/>
        <w:textAlignment w:val="baseline"/>
        <w:rPr>
          <w:rFonts w:ascii="Cambria" w:eastAsia="SimSun" w:hAnsi="Cambria" w:cs="Tahoma"/>
        </w:rPr>
      </w:pPr>
      <w:r w:rsidRPr="0065652C">
        <w:rPr>
          <w:rFonts w:ascii="Cambria" w:hAnsi="Cambria"/>
          <w:b/>
          <w:lang w:eastAsia="pl-PL"/>
        </w:rPr>
        <w:t>zwaną w dalszej części umowy „Zamawiającym”,</w:t>
      </w:r>
    </w:p>
    <w:p w14:paraId="35DAEFC0" w14:textId="77777777" w:rsidR="00F770DD" w:rsidRPr="0065652C" w:rsidRDefault="00F770DD" w:rsidP="007C4502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14:paraId="2B2C6C99" w14:textId="77777777" w:rsidR="00F770DD" w:rsidRPr="0065652C" w:rsidRDefault="00F770DD" w:rsidP="007C4502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65652C">
        <w:rPr>
          <w:rFonts w:ascii="Cambria" w:hAnsi="Cambria" w:cs="Arial"/>
          <w:bCs/>
          <w:sz w:val="20"/>
        </w:rPr>
        <w:t xml:space="preserve">a  </w:t>
      </w:r>
      <w:r w:rsidRPr="0065652C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624EE6DF" w14:textId="77777777" w:rsidR="00F770DD" w:rsidRPr="0065652C" w:rsidRDefault="00F770DD" w:rsidP="007C4502">
      <w:pPr>
        <w:spacing w:after="120" w:line="276" w:lineRule="auto"/>
        <w:rPr>
          <w:rFonts w:ascii="Cambria" w:hAnsi="Cambria" w:cs="Arial"/>
        </w:rPr>
      </w:pPr>
      <w:r w:rsidRPr="0065652C">
        <w:rPr>
          <w:rFonts w:ascii="Cambria" w:hAnsi="Cambria" w:cs="Arial"/>
        </w:rPr>
        <w:t>reprezentowaną przez:</w:t>
      </w:r>
    </w:p>
    <w:p w14:paraId="320B7E2A" w14:textId="303DC725" w:rsidR="00110DDB" w:rsidRPr="0065652C" w:rsidRDefault="00110DDB" w:rsidP="007C4502">
      <w:pPr>
        <w:spacing w:line="276" w:lineRule="auto"/>
        <w:jc w:val="both"/>
        <w:rPr>
          <w:rFonts w:ascii="Cambria" w:hAnsi="Cambria"/>
          <w:bCs/>
        </w:rPr>
      </w:pPr>
      <w:r w:rsidRPr="0065652C">
        <w:rPr>
          <w:rFonts w:ascii="Cambria" w:hAnsi="Cambria"/>
          <w:bCs/>
        </w:rPr>
        <w:t xml:space="preserve">zwanym dalej </w:t>
      </w:r>
      <w:r w:rsidR="00F770DD" w:rsidRPr="0065652C">
        <w:rPr>
          <w:rFonts w:ascii="Cambria" w:hAnsi="Cambria"/>
          <w:b/>
          <w:bCs/>
        </w:rPr>
        <w:t>„</w:t>
      </w:r>
      <w:r w:rsidRPr="0065652C">
        <w:rPr>
          <w:rFonts w:ascii="Cambria" w:hAnsi="Cambria"/>
          <w:b/>
          <w:bCs/>
        </w:rPr>
        <w:t>Wykonawcą</w:t>
      </w:r>
      <w:r w:rsidR="00F770DD" w:rsidRPr="0065652C">
        <w:rPr>
          <w:rFonts w:ascii="Cambria" w:hAnsi="Cambria"/>
          <w:b/>
          <w:bCs/>
        </w:rPr>
        <w:t>”</w:t>
      </w:r>
      <w:r w:rsidRPr="0065652C">
        <w:rPr>
          <w:rFonts w:ascii="Cambria" w:hAnsi="Cambria"/>
          <w:bCs/>
        </w:rPr>
        <w:t xml:space="preserve"> lub </w:t>
      </w:r>
      <w:r w:rsidR="00F770DD" w:rsidRPr="0065652C">
        <w:rPr>
          <w:rFonts w:ascii="Cambria" w:hAnsi="Cambria"/>
          <w:b/>
          <w:bCs/>
        </w:rPr>
        <w:t>„</w:t>
      </w:r>
      <w:r w:rsidRPr="0065652C">
        <w:rPr>
          <w:rFonts w:ascii="Cambria" w:hAnsi="Cambria"/>
          <w:b/>
          <w:bCs/>
        </w:rPr>
        <w:t>Dostawcą</w:t>
      </w:r>
      <w:r w:rsidR="00F770DD" w:rsidRPr="0065652C">
        <w:rPr>
          <w:rFonts w:ascii="Cambria" w:hAnsi="Cambria"/>
          <w:b/>
          <w:bCs/>
        </w:rPr>
        <w:t>”</w:t>
      </w:r>
      <w:r w:rsidRPr="0065652C">
        <w:rPr>
          <w:rFonts w:ascii="Cambria" w:hAnsi="Cambria"/>
          <w:b/>
          <w:bCs/>
        </w:rPr>
        <w:t>.</w:t>
      </w:r>
    </w:p>
    <w:p w14:paraId="23044496" w14:textId="77777777" w:rsidR="00A11847" w:rsidRPr="0065652C" w:rsidRDefault="00A11847" w:rsidP="007C4502">
      <w:pPr>
        <w:spacing w:line="276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wyniku przeprowadzonego postępowania w trybie </w:t>
      </w:r>
      <w:r w:rsidR="00C43983" w:rsidRPr="0065652C">
        <w:rPr>
          <w:rFonts w:ascii="Cambria" w:hAnsi="Cambria"/>
        </w:rPr>
        <w:t>podstawowym</w:t>
      </w:r>
      <w:r w:rsidR="008F694D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zgodnie z art. </w:t>
      </w:r>
      <w:r w:rsidR="00C43983" w:rsidRPr="0065652C">
        <w:rPr>
          <w:rFonts w:ascii="Cambria" w:hAnsi="Cambria"/>
        </w:rPr>
        <w:t>275 ust. 1</w:t>
      </w:r>
      <w:r w:rsidRPr="0065652C">
        <w:rPr>
          <w:rFonts w:ascii="Cambria" w:hAnsi="Cambria"/>
        </w:rPr>
        <w:t xml:space="preserve"> ustawy z dnia 11 września 2019 roku Prawo zamó</w:t>
      </w:r>
      <w:r w:rsidR="000437D5" w:rsidRPr="0065652C">
        <w:rPr>
          <w:rFonts w:ascii="Cambria" w:hAnsi="Cambria"/>
        </w:rPr>
        <w:t>wień publicznych (Dz. U. z 202</w:t>
      </w:r>
      <w:r w:rsidR="00C43983" w:rsidRPr="0065652C">
        <w:rPr>
          <w:rFonts w:ascii="Cambria" w:hAnsi="Cambria"/>
        </w:rPr>
        <w:t>4</w:t>
      </w:r>
      <w:r w:rsidR="000437D5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</w:t>
      </w:r>
      <w:r w:rsidR="00C43983" w:rsidRPr="0065652C">
        <w:rPr>
          <w:rFonts w:ascii="Cambria" w:hAnsi="Cambria"/>
        </w:rPr>
        <w:t>1320</w:t>
      </w:r>
      <w:r w:rsidR="009660E8" w:rsidRPr="0065652C">
        <w:rPr>
          <w:rFonts w:ascii="Cambria" w:hAnsi="Cambria"/>
        </w:rPr>
        <w:t>.</w:t>
      </w:r>
      <w:r w:rsidRPr="0065652C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65652C" w:rsidRDefault="00D54A5A" w:rsidP="007C4502">
      <w:pPr>
        <w:shd w:val="clear" w:color="auto" w:fill="FFFFFF"/>
        <w:spacing w:line="276" w:lineRule="auto"/>
        <w:ind w:left="11" w:right="17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1.</w:t>
      </w:r>
    </w:p>
    <w:p w14:paraId="3DA33F40" w14:textId="2EAE6FD6" w:rsidR="00D54A5A" w:rsidRPr="00591AEF" w:rsidRDefault="00D54A5A" w:rsidP="00591AEF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  <w:b/>
          <w:bCs/>
        </w:rPr>
      </w:pPr>
      <w:r w:rsidRPr="0065652C">
        <w:rPr>
          <w:rFonts w:ascii="Cambria" w:hAnsi="Cambria"/>
        </w:rPr>
        <w:t xml:space="preserve">Przedmiotem Umowy jest </w:t>
      </w:r>
      <w:bookmarkStart w:id="3" w:name="_Hlk221882663"/>
      <w:r w:rsidR="00591AEF" w:rsidRPr="00591AEF">
        <w:rPr>
          <w:rFonts w:ascii="Cambria" w:hAnsi="Cambria"/>
          <w:b/>
          <w:bCs/>
        </w:rPr>
        <w:t xml:space="preserve">„Zwiększenie poziomu cyberbezpieczeństwa w Gminie Bałtów” – </w:t>
      </w:r>
      <w:proofErr w:type="spellStart"/>
      <w:r w:rsidR="00591AEF" w:rsidRPr="00591AEF">
        <w:rPr>
          <w:rFonts w:ascii="Cambria" w:hAnsi="Cambria"/>
          <w:b/>
          <w:bCs/>
        </w:rPr>
        <w:t>powt</w:t>
      </w:r>
      <w:proofErr w:type="spellEnd"/>
      <w:r w:rsidR="00591AEF" w:rsidRPr="00591AEF">
        <w:rPr>
          <w:rFonts w:ascii="Cambria" w:hAnsi="Cambria"/>
          <w:b/>
          <w:bCs/>
        </w:rPr>
        <w:t>.</w:t>
      </w:r>
      <w:bookmarkEnd w:id="3"/>
      <w:r w:rsidR="00591AEF">
        <w:rPr>
          <w:rFonts w:ascii="Cambria" w:hAnsi="Cambria"/>
          <w:b/>
          <w:bCs/>
        </w:rPr>
        <w:t xml:space="preserve"> </w:t>
      </w:r>
      <w:bookmarkStart w:id="4" w:name="_Hlk220585598"/>
      <w:r w:rsidR="00591AEF" w:rsidRPr="00591AEF">
        <w:rPr>
          <w:rFonts w:ascii="Cambria" w:hAnsi="Cambria"/>
          <w:b/>
          <w:bCs/>
        </w:rPr>
        <w:t xml:space="preserve">Część 3: </w:t>
      </w:r>
      <w:bookmarkEnd w:id="4"/>
      <w:r w:rsidR="00591AEF" w:rsidRPr="00591AEF">
        <w:rPr>
          <w:rFonts w:ascii="Cambria" w:hAnsi="Cambria"/>
          <w:b/>
          <w:bCs/>
        </w:rPr>
        <w:t>Dostawa wraz z montażem agregatu prądotwórczego</w:t>
      </w:r>
      <w:r w:rsidR="00591AEF">
        <w:rPr>
          <w:rFonts w:ascii="Cambria" w:hAnsi="Cambria"/>
          <w:b/>
          <w:bCs/>
        </w:rPr>
        <w:t>,</w:t>
      </w:r>
      <w:r w:rsidR="00F5766F" w:rsidRPr="00591AEF">
        <w:rPr>
          <w:rFonts w:ascii="Cambria" w:hAnsi="Cambria"/>
          <w:b/>
          <w:bCs/>
        </w:rPr>
        <w:t xml:space="preserve"> </w:t>
      </w:r>
      <w:r w:rsidRPr="00591AEF">
        <w:rPr>
          <w:rFonts w:ascii="Cambria" w:hAnsi="Cambria"/>
          <w:color w:val="000000"/>
        </w:rPr>
        <w:t xml:space="preserve">dalej zwanych </w:t>
      </w:r>
      <w:r w:rsidR="003E1595" w:rsidRPr="00591AEF">
        <w:rPr>
          <w:rFonts w:ascii="Cambria" w:hAnsi="Cambria"/>
          <w:color w:val="000000"/>
        </w:rPr>
        <w:t>Urządzeniami lub Przedmiotem zamówienia</w:t>
      </w:r>
      <w:r w:rsidRPr="00591AEF">
        <w:rPr>
          <w:rFonts w:ascii="Cambria" w:hAnsi="Cambria"/>
          <w:color w:val="000000"/>
        </w:rPr>
        <w:t xml:space="preserve">, </w:t>
      </w:r>
      <w:r w:rsidRPr="00591AEF">
        <w:rPr>
          <w:rFonts w:ascii="Cambria" w:hAnsi="Cambria"/>
        </w:rPr>
        <w:t xml:space="preserve">o parametrach </w:t>
      </w:r>
      <w:r w:rsidR="000437D5" w:rsidRPr="00591AEF">
        <w:rPr>
          <w:rFonts w:ascii="Cambria" w:hAnsi="Cambria"/>
        </w:rPr>
        <w:t xml:space="preserve">technicznych </w:t>
      </w:r>
      <w:r w:rsidR="00051090" w:rsidRPr="00591AEF">
        <w:rPr>
          <w:rFonts w:ascii="Cambria" w:hAnsi="Cambria"/>
        </w:rPr>
        <w:t>zgodnych z</w:t>
      </w:r>
      <w:r w:rsidRPr="00591AEF">
        <w:rPr>
          <w:rFonts w:ascii="Cambria" w:hAnsi="Cambria"/>
        </w:rPr>
        <w:t xml:space="preserve"> Opis</w:t>
      </w:r>
      <w:r w:rsidR="00051090" w:rsidRPr="00591AEF">
        <w:rPr>
          <w:rFonts w:ascii="Cambria" w:hAnsi="Cambria"/>
        </w:rPr>
        <w:t>em</w:t>
      </w:r>
      <w:r w:rsidRPr="00591AEF">
        <w:rPr>
          <w:rFonts w:ascii="Cambria" w:hAnsi="Cambria"/>
        </w:rPr>
        <w:t xml:space="preserve"> przedmiotu zamówienia</w:t>
      </w:r>
      <w:r w:rsidR="00051090" w:rsidRPr="00591AEF">
        <w:rPr>
          <w:rFonts w:ascii="Cambria" w:hAnsi="Cambria"/>
        </w:rPr>
        <w:t xml:space="preserve"> </w:t>
      </w:r>
      <w:r w:rsidR="0097254D" w:rsidRPr="00FC138C">
        <w:rPr>
          <w:rFonts w:ascii="Cambria" w:hAnsi="Cambria"/>
        </w:rPr>
        <w:t>stanowiący</w:t>
      </w:r>
      <w:r w:rsidR="00051090" w:rsidRPr="00FC138C">
        <w:rPr>
          <w:rFonts w:ascii="Cambria" w:hAnsi="Cambria"/>
        </w:rPr>
        <w:t xml:space="preserve"> załącznik nr</w:t>
      </w:r>
      <w:r w:rsidR="0097254D" w:rsidRPr="00FC138C">
        <w:rPr>
          <w:rFonts w:ascii="Cambria" w:hAnsi="Cambria"/>
        </w:rPr>
        <w:t xml:space="preserve"> </w:t>
      </w:r>
      <w:r w:rsidR="00C43983" w:rsidRPr="00FC138C">
        <w:rPr>
          <w:rFonts w:ascii="Cambria" w:hAnsi="Cambria"/>
        </w:rPr>
        <w:t>7</w:t>
      </w:r>
      <w:r w:rsidR="00051090" w:rsidRPr="00FC138C">
        <w:rPr>
          <w:rFonts w:ascii="Cambria" w:hAnsi="Cambria"/>
        </w:rPr>
        <w:t xml:space="preserve"> do SWZ</w:t>
      </w:r>
      <w:r w:rsidR="0097254D" w:rsidRPr="00591AEF">
        <w:rPr>
          <w:rFonts w:ascii="Cambria" w:hAnsi="Cambria"/>
        </w:rPr>
        <w:t xml:space="preserve"> (dalej OPZ)</w:t>
      </w:r>
      <w:r w:rsidR="000437D5" w:rsidRPr="00591AEF">
        <w:rPr>
          <w:rFonts w:ascii="Cambria" w:hAnsi="Cambria"/>
        </w:rPr>
        <w:t xml:space="preserve"> </w:t>
      </w:r>
      <w:r w:rsidR="00051090" w:rsidRPr="00591AEF">
        <w:rPr>
          <w:rFonts w:ascii="Cambria" w:hAnsi="Cambria"/>
        </w:rPr>
        <w:t xml:space="preserve">za cenę </w:t>
      </w:r>
      <w:r w:rsidR="0097254D" w:rsidRPr="00591AEF">
        <w:rPr>
          <w:rFonts w:ascii="Cambria" w:hAnsi="Cambria"/>
        </w:rPr>
        <w:t>określoną w ofercie cenowej</w:t>
      </w:r>
      <w:r w:rsidR="000437D5" w:rsidRPr="00591AEF">
        <w:rPr>
          <w:rFonts w:ascii="Cambria" w:hAnsi="Cambria"/>
        </w:rPr>
        <w:t xml:space="preserve"> </w:t>
      </w:r>
      <w:r w:rsidR="00776BE3" w:rsidRPr="00591AEF">
        <w:rPr>
          <w:rFonts w:ascii="Cambria" w:hAnsi="Cambria"/>
        </w:rPr>
        <w:t>Wykonawcy</w:t>
      </w:r>
      <w:r w:rsidR="0097254D" w:rsidRPr="00591AEF">
        <w:rPr>
          <w:rFonts w:ascii="Cambria" w:hAnsi="Cambria"/>
        </w:rPr>
        <w:t xml:space="preserve"> i kalkulacji </w:t>
      </w:r>
      <w:r w:rsidR="00A11847" w:rsidRPr="00591AEF">
        <w:rPr>
          <w:rFonts w:ascii="Cambria" w:hAnsi="Cambria"/>
        </w:rPr>
        <w:t>zaoferowanej ceny</w:t>
      </w:r>
      <w:r w:rsidR="00E932C1" w:rsidRPr="00591AEF">
        <w:rPr>
          <w:rFonts w:ascii="Cambria" w:hAnsi="Cambria"/>
        </w:rPr>
        <w:t xml:space="preserve"> złożonej przed zawarciem umowy</w:t>
      </w:r>
      <w:r w:rsidR="00776BE3" w:rsidRPr="00591AEF">
        <w:rPr>
          <w:rFonts w:ascii="Cambria" w:hAnsi="Cambria"/>
        </w:rPr>
        <w:t xml:space="preserve"> </w:t>
      </w:r>
      <w:r w:rsidR="000437D5" w:rsidRPr="00591AEF">
        <w:rPr>
          <w:rFonts w:ascii="Cambria" w:hAnsi="Cambria"/>
        </w:rPr>
        <w:t xml:space="preserve"> stanowią</w:t>
      </w:r>
      <w:r w:rsidR="00F250CB" w:rsidRPr="00591AEF">
        <w:rPr>
          <w:rFonts w:ascii="Cambria" w:hAnsi="Cambria"/>
        </w:rPr>
        <w:t>cej</w:t>
      </w:r>
      <w:r w:rsidR="00776BE3" w:rsidRPr="00591AEF">
        <w:rPr>
          <w:rFonts w:ascii="Cambria" w:hAnsi="Cambria"/>
        </w:rPr>
        <w:t xml:space="preserve">  </w:t>
      </w:r>
      <w:r w:rsidR="000437D5" w:rsidRPr="00591AEF">
        <w:rPr>
          <w:rFonts w:ascii="Cambria" w:hAnsi="Cambria"/>
        </w:rPr>
        <w:t xml:space="preserve">Załącznik </w:t>
      </w:r>
      <w:r w:rsidR="00776BE3" w:rsidRPr="00591AEF">
        <w:rPr>
          <w:rFonts w:ascii="Cambria" w:hAnsi="Cambria"/>
        </w:rPr>
        <w:t>do Umowy.</w:t>
      </w:r>
    </w:p>
    <w:p w14:paraId="3ABE45A1" w14:textId="77777777" w:rsidR="00D54A5A" w:rsidRPr="0065652C" w:rsidRDefault="00D54A5A" w:rsidP="007C4502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oświadcza, iż </w:t>
      </w:r>
      <w:r w:rsidR="002B6A00" w:rsidRPr="0065652C">
        <w:rPr>
          <w:rFonts w:ascii="Cambria" w:hAnsi="Cambria"/>
        </w:rPr>
        <w:t xml:space="preserve">Przedmiot zamówienia </w:t>
      </w:r>
      <w:r w:rsidRPr="0065652C">
        <w:rPr>
          <w:rFonts w:ascii="Cambria" w:hAnsi="Cambria"/>
        </w:rPr>
        <w:t xml:space="preserve"> jest </w:t>
      </w:r>
      <w:r w:rsidR="007600A6" w:rsidRPr="0065652C">
        <w:rPr>
          <w:rFonts w:ascii="Cambria" w:hAnsi="Cambria"/>
        </w:rPr>
        <w:t>zgodn</w:t>
      </w:r>
      <w:r w:rsidR="002B6A00" w:rsidRPr="0065652C">
        <w:rPr>
          <w:rFonts w:ascii="Cambria" w:hAnsi="Cambria"/>
        </w:rPr>
        <w:t>y</w:t>
      </w:r>
      <w:r w:rsidR="007600A6" w:rsidRPr="0065652C">
        <w:rPr>
          <w:rFonts w:ascii="Cambria" w:hAnsi="Cambria"/>
        </w:rPr>
        <w:t xml:space="preserve"> z opisem przedmiotu zamówienia </w:t>
      </w:r>
      <w:r w:rsidRPr="0065652C">
        <w:rPr>
          <w:rFonts w:ascii="Cambria" w:hAnsi="Cambria"/>
        </w:rPr>
        <w:t>w pełni sprawn</w:t>
      </w:r>
      <w:r w:rsidR="002B6A00" w:rsidRPr="0065652C">
        <w:rPr>
          <w:rFonts w:ascii="Cambria" w:hAnsi="Cambria"/>
        </w:rPr>
        <w:t>y, fabrycznie nowy</w:t>
      </w:r>
      <w:r w:rsidR="00A11847" w:rsidRPr="0065652C">
        <w:rPr>
          <w:rFonts w:ascii="Cambria" w:hAnsi="Cambria"/>
        </w:rPr>
        <w:t>, nie powystawowy</w:t>
      </w:r>
      <w:r w:rsidRPr="0065652C">
        <w:rPr>
          <w:rFonts w:ascii="Cambria" w:hAnsi="Cambria"/>
        </w:rPr>
        <w:t xml:space="preserve"> oraz nie jest</w:t>
      </w:r>
      <w:r w:rsidR="000437D5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obarczon</w:t>
      </w:r>
      <w:r w:rsidR="002B6A00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 wadami prawnymi.</w:t>
      </w:r>
    </w:p>
    <w:p w14:paraId="308200FD" w14:textId="24E858A1" w:rsidR="00B80948" w:rsidRPr="0065652C" w:rsidRDefault="00F12850" w:rsidP="007C4502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bookmarkStart w:id="5" w:name="_Hlk205967191"/>
      <w:r w:rsidRPr="0065652C">
        <w:rPr>
          <w:rFonts w:ascii="Cambria" w:hAnsi="Cambria"/>
        </w:rPr>
        <w:t>Wykonawca przedłoży</w:t>
      </w:r>
      <w:r w:rsidR="00192802" w:rsidRPr="0065652C">
        <w:rPr>
          <w:rFonts w:ascii="Cambria" w:hAnsi="Cambria"/>
        </w:rPr>
        <w:t xml:space="preserve"> w terminie trzech dni od daty zawarcia umowy w formie pisemnej Zamawiającemu</w:t>
      </w:r>
      <w:r w:rsidRPr="0065652C">
        <w:rPr>
          <w:rFonts w:ascii="Cambria" w:hAnsi="Cambria"/>
        </w:rPr>
        <w:t xml:space="preserve"> </w:t>
      </w:r>
      <w:r w:rsidR="00446CC6" w:rsidRPr="0065652C">
        <w:rPr>
          <w:rFonts w:ascii="Cambria" w:hAnsi="Cambria"/>
          <w:b/>
        </w:rPr>
        <w:t>specyfikację techniczną agregatu prądotwórczego</w:t>
      </w:r>
      <w:r w:rsidR="00D26234">
        <w:rPr>
          <w:rFonts w:ascii="Cambria" w:hAnsi="Cambria"/>
          <w:b/>
        </w:rPr>
        <w:t xml:space="preserve"> </w:t>
      </w:r>
      <w:r w:rsidR="00904C88" w:rsidRPr="0065652C">
        <w:rPr>
          <w:rFonts w:ascii="Cambria" w:hAnsi="Cambria"/>
        </w:rPr>
        <w:t xml:space="preserve">wraz z </w:t>
      </w:r>
      <w:r w:rsidR="00904C88" w:rsidRPr="0065652C">
        <w:rPr>
          <w:rFonts w:ascii="Cambria" w:hAnsi="Cambria"/>
          <w:b/>
        </w:rPr>
        <w:t xml:space="preserve">kartami katalogowymi </w:t>
      </w:r>
      <w:r w:rsidRPr="0065652C">
        <w:rPr>
          <w:rFonts w:ascii="Cambria" w:hAnsi="Cambria"/>
          <w:b/>
        </w:rPr>
        <w:t>producenta</w:t>
      </w:r>
      <w:r w:rsidR="00F250CB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="00446CC6" w:rsidRPr="0065652C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009CF075" w:rsidR="00D54A5A" w:rsidRPr="0065652C" w:rsidRDefault="000437D5" w:rsidP="007C4502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Oferta Wykonawcy</w:t>
      </w:r>
      <w:r w:rsidR="00D26234">
        <w:rPr>
          <w:rFonts w:ascii="Cambria" w:hAnsi="Cambria"/>
        </w:rPr>
        <w:t xml:space="preserve">, </w:t>
      </w:r>
      <w:r w:rsidR="00446CC6" w:rsidRPr="0065652C">
        <w:rPr>
          <w:rFonts w:ascii="Cambria" w:hAnsi="Cambria"/>
          <w:bCs/>
        </w:rPr>
        <w:t>specyfikacj</w:t>
      </w:r>
      <w:r w:rsidR="00D26234">
        <w:rPr>
          <w:rFonts w:ascii="Cambria" w:hAnsi="Cambria"/>
          <w:bCs/>
        </w:rPr>
        <w:t>a</w:t>
      </w:r>
      <w:r w:rsidR="00446CC6" w:rsidRPr="0065652C">
        <w:rPr>
          <w:rFonts w:ascii="Cambria" w:hAnsi="Cambria"/>
          <w:bCs/>
        </w:rPr>
        <w:t xml:space="preserve"> techniczn</w:t>
      </w:r>
      <w:r w:rsidR="00D26234">
        <w:rPr>
          <w:rFonts w:ascii="Cambria" w:hAnsi="Cambria"/>
          <w:bCs/>
        </w:rPr>
        <w:t>a</w:t>
      </w:r>
      <w:r w:rsidR="00446CC6" w:rsidRPr="0065652C">
        <w:rPr>
          <w:rFonts w:ascii="Cambria" w:hAnsi="Cambria"/>
          <w:bCs/>
        </w:rPr>
        <w:t xml:space="preserve"> agregatu prądotwórczego</w:t>
      </w:r>
      <w:r w:rsidR="00D26234">
        <w:rPr>
          <w:rFonts w:ascii="Cambria" w:hAnsi="Cambria"/>
          <w:bCs/>
        </w:rPr>
        <w:t xml:space="preserve"> </w:t>
      </w:r>
      <w:r w:rsidR="00D26234">
        <w:rPr>
          <w:rFonts w:ascii="Cambria" w:hAnsi="Cambria"/>
        </w:rPr>
        <w:t xml:space="preserve">wraz </w:t>
      </w:r>
      <w:r w:rsidR="00446CC6" w:rsidRPr="0065652C">
        <w:rPr>
          <w:rFonts w:ascii="Cambria" w:hAnsi="Cambria"/>
        </w:rPr>
        <w:t>z kartami katalogowymi, o których mowa w ust. 3, stanowią integralną część niniejszej Umowy</w:t>
      </w:r>
      <w:r w:rsidR="00D54A5A" w:rsidRPr="0065652C">
        <w:rPr>
          <w:rFonts w:ascii="Cambria" w:hAnsi="Cambria"/>
        </w:rPr>
        <w:t>.</w:t>
      </w:r>
    </w:p>
    <w:bookmarkEnd w:id="5"/>
    <w:p w14:paraId="140360EB" w14:textId="5254D80B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2.</w:t>
      </w:r>
    </w:p>
    <w:p w14:paraId="33DC5CF8" w14:textId="77777777" w:rsidR="00553541" w:rsidRPr="0065652C" w:rsidRDefault="00553541" w:rsidP="007C4502">
      <w:pPr>
        <w:keepLines/>
        <w:widowControl/>
        <w:numPr>
          <w:ilvl w:val="0"/>
          <w:numId w:val="11"/>
        </w:numPr>
        <w:tabs>
          <w:tab w:val="clear" w:pos="720"/>
        </w:tabs>
        <w:spacing w:line="276" w:lineRule="auto"/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65652C">
        <w:rPr>
          <w:rFonts w:ascii="Cambria" w:hAnsi="Cambria" w:cstheme="minorHAnsi"/>
        </w:rPr>
        <w:t xml:space="preserve">Strony </w:t>
      </w:r>
      <w:r w:rsidRPr="0065652C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Pr="0065652C" w:rsidRDefault="00553541" w:rsidP="007C4502">
      <w:pPr>
        <w:widowControl/>
        <w:tabs>
          <w:tab w:val="left" w:pos="426"/>
          <w:tab w:val="left" w:pos="1620"/>
        </w:tabs>
        <w:autoSpaceDE/>
        <w:spacing w:line="276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65652C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65652C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65652C" w:rsidRDefault="00D54A5A" w:rsidP="007C4502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oświadcza, że w cenie Oferty, uwzględnił wszystkie koszty związane </w:t>
      </w:r>
      <w:r w:rsidR="00A11847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z realizacją niniejszej Umowy.</w:t>
      </w:r>
    </w:p>
    <w:p w14:paraId="2382E427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Podstawą do wystawienia faktury stanowić będzie Protokół odbioru</w:t>
      </w:r>
      <w:r w:rsidR="000437D5" w:rsidRPr="0065652C">
        <w:rPr>
          <w:rFonts w:ascii="Cambria" w:hAnsi="Cambria"/>
        </w:rPr>
        <w:t xml:space="preserve"> końcowego</w:t>
      </w:r>
      <w:r w:rsidRPr="0065652C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65652C">
        <w:rPr>
          <w:rFonts w:ascii="Cambria" w:hAnsi="Cambria"/>
        </w:rPr>
        <w:t xml:space="preserve">końcowego </w:t>
      </w:r>
      <w:r w:rsidRPr="0065652C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65652C">
        <w:rPr>
          <w:rFonts w:ascii="Cambria" w:hAnsi="Cambria"/>
        </w:rPr>
        <w:t>1</w:t>
      </w:r>
      <w:r w:rsidR="00AC5E8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do Umowy, z płatnością w terminie do </w:t>
      </w:r>
      <w:r w:rsidR="00552B9D" w:rsidRPr="0065652C">
        <w:rPr>
          <w:rFonts w:ascii="Cambria" w:hAnsi="Cambria"/>
        </w:rPr>
        <w:t>30</w:t>
      </w:r>
      <w:r w:rsidRPr="0065652C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Faktura wystawiona przez Wykonawcę musi zawierać wszystkie elementy określone </w:t>
      </w:r>
      <w:r w:rsidRPr="0065652C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lastRenderedPageBreak/>
        <w:t xml:space="preserve">W przypadku zaistnienia niezgodności w wystawionej fakturze VAT, Wykonawca </w:t>
      </w:r>
      <w:r w:rsidRPr="0065652C">
        <w:rPr>
          <w:rFonts w:ascii="Cambria" w:hAnsi="Cambria"/>
        </w:rPr>
        <w:br/>
        <w:t xml:space="preserve">w porozumieniu z Zamawiającym, przeprowadzi ponowną weryfikację faktury VAT, </w:t>
      </w:r>
      <w:r w:rsidRPr="0065652C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65652C" w:rsidRDefault="00D54A5A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65652C" w:rsidRDefault="00CB3000" w:rsidP="007C4502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Wprowadza się następujące zasady dotyczące płatności wynagro</w:t>
      </w:r>
      <w:r w:rsidR="007153FD" w:rsidRPr="0065652C">
        <w:rPr>
          <w:rFonts w:ascii="Cambria" w:hAnsi="Cambria"/>
        </w:rPr>
        <w:t xml:space="preserve">dzenia należnego dla Wykonawcy </w:t>
      </w:r>
      <w:r w:rsidRPr="0065652C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65652C">
        <w:rPr>
          <w:rFonts w:ascii="Cambria" w:hAnsi="Cambria"/>
        </w:rPr>
        <w:t>split</w:t>
      </w:r>
      <w:proofErr w:type="spellEnd"/>
      <w:r w:rsidRPr="0065652C">
        <w:rPr>
          <w:rFonts w:ascii="Cambria" w:hAnsi="Cambria"/>
        </w:rPr>
        <w:t xml:space="preserve"> </w:t>
      </w:r>
      <w:proofErr w:type="spellStart"/>
      <w:r w:rsidRPr="0065652C">
        <w:rPr>
          <w:rFonts w:ascii="Cambria" w:hAnsi="Cambria"/>
        </w:rPr>
        <w:t>payment</w:t>
      </w:r>
      <w:proofErr w:type="spellEnd"/>
      <w:r w:rsidRPr="0065652C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65652C" w:rsidRDefault="00CB3000" w:rsidP="007C4502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65652C" w:rsidRDefault="00CB3000" w:rsidP="007C4502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65652C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33CA76B" w:rsidR="00CB3000" w:rsidRDefault="00CB3000" w:rsidP="007C4502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276" w:lineRule="auto"/>
        <w:ind w:left="709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58656729" w14:textId="77777777" w:rsidR="001249E7" w:rsidRDefault="001249E7" w:rsidP="001249E7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1249E7">
        <w:rPr>
          <w:rFonts w:ascii="Cambria" w:hAnsi="Cambria"/>
        </w:rPr>
        <w:t xml:space="preserve">Termin płatności: do 30 dni od dnia doręczenia prawidłowo wystawionej faktury ustrukturyzowanej w 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 oraz przekazania Zamawiającemu numeru identyfikującego fakturę w 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 (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 ID).</w:t>
      </w:r>
    </w:p>
    <w:p w14:paraId="5DE8CB23" w14:textId="57C91632" w:rsidR="001249E7" w:rsidRPr="001249E7" w:rsidRDefault="001249E7" w:rsidP="001249E7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1249E7">
        <w:rPr>
          <w:rFonts w:ascii="Cambria" w:hAnsi="Cambria"/>
        </w:rPr>
        <w:t xml:space="preserve">Wykonawca wystawia wyłącznie faktury ustrukturyzowane w 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 i udostępnia je Zamawiającemu w 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, przekazując dodatkowo (e-mail) co najmniej: numer faktury, </w:t>
      </w:r>
      <w:proofErr w:type="spellStart"/>
      <w:r w:rsidRPr="001249E7">
        <w:rPr>
          <w:rFonts w:ascii="Cambria" w:hAnsi="Cambria"/>
        </w:rPr>
        <w:t>KSeF</w:t>
      </w:r>
      <w:proofErr w:type="spellEnd"/>
      <w:r w:rsidRPr="001249E7">
        <w:rPr>
          <w:rFonts w:ascii="Cambria" w:hAnsi="Cambria"/>
        </w:rPr>
        <w:t xml:space="preserve"> ID, kwotę brutto, etap/okres, którego dotyczy.</w:t>
      </w:r>
    </w:p>
    <w:p w14:paraId="1DB15413" w14:textId="6D17ADA9" w:rsidR="00400D48" w:rsidRPr="009F6400" w:rsidRDefault="001249E7" w:rsidP="009F6400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uppressAutoHyphens w:val="0"/>
        <w:spacing w:line="276" w:lineRule="auto"/>
        <w:ind w:left="426" w:hanging="426"/>
        <w:contextualSpacing/>
        <w:jc w:val="both"/>
        <w:rPr>
          <w:rFonts w:ascii="Cambria" w:hAnsi="Cambria"/>
        </w:rPr>
      </w:pPr>
      <w:r w:rsidRPr="00C94A9A">
        <w:rPr>
          <w:rFonts w:ascii="Cambria" w:hAnsi="Cambria"/>
        </w:rPr>
        <w:t xml:space="preserve">W razie niedostępności </w:t>
      </w:r>
      <w:proofErr w:type="spellStart"/>
      <w:r w:rsidRPr="00C94A9A">
        <w:rPr>
          <w:rFonts w:ascii="Cambria" w:hAnsi="Cambria"/>
        </w:rPr>
        <w:t>KSeF</w:t>
      </w:r>
      <w:proofErr w:type="spellEnd"/>
      <w:r w:rsidRPr="00C94A9A">
        <w:rPr>
          <w:rFonts w:ascii="Cambria" w:hAnsi="Cambria"/>
        </w:rPr>
        <w:t xml:space="preserve"> Strony stosują tryb awaryjny zgodny z przepisami, a po przywróceniu dostępności Wykonawca niezwłocznie wprowadzi fakturę do </w:t>
      </w:r>
      <w:proofErr w:type="spellStart"/>
      <w:r w:rsidRPr="00C94A9A">
        <w:rPr>
          <w:rFonts w:ascii="Cambria" w:hAnsi="Cambria"/>
        </w:rPr>
        <w:t>KSeF</w:t>
      </w:r>
      <w:proofErr w:type="spellEnd"/>
      <w:r w:rsidRPr="00C94A9A">
        <w:rPr>
          <w:rFonts w:ascii="Cambria" w:hAnsi="Cambria"/>
        </w:rPr>
        <w:t>.</w:t>
      </w:r>
    </w:p>
    <w:p w14:paraId="260A47F0" w14:textId="77777777" w:rsidR="00400D48" w:rsidRPr="0065652C" w:rsidRDefault="00400D48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5176548C" w14:textId="36F3121A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3.</w:t>
      </w:r>
    </w:p>
    <w:p w14:paraId="3DEEE17C" w14:textId="17ADCCFE" w:rsidR="007C4502" w:rsidRPr="00346730" w:rsidRDefault="007C4502" w:rsidP="007C4502">
      <w:pPr>
        <w:pStyle w:val="Teksttreci"/>
        <w:numPr>
          <w:ilvl w:val="0"/>
          <w:numId w:val="5"/>
        </w:numPr>
        <w:tabs>
          <w:tab w:val="clear" w:pos="720"/>
          <w:tab w:val="num" w:pos="426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 xml:space="preserve">Wykonawca zobowiązuje się do wydania przedmiotu umowy najpóźniej w terminie: </w:t>
      </w:r>
      <w:r w:rsidRPr="00346730">
        <w:rPr>
          <w:rFonts w:ascii="Cambria" w:hAnsi="Cambria" w:cs="Cambria"/>
          <w:b/>
          <w:sz w:val="20"/>
          <w:szCs w:val="20"/>
        </w:rPr>
        <w:t>do</w:t>
      </w:r>
      <w:r w:rsidRPr="00346730">
        <w:rPr>
          <w:rFonts w:ascii="Cambria" w:hAnsi="Cambria" w:cs="Cambria"/>
          <w:sz w:val="20"/>
          <w:szCs w:val="20"/>
        </w:rPr>
        <w:t xml:space="preserve"> </w:t>
      </w:r>
      <w:r w:rsidR="00D634C4">
        <w:rPr>
          <w:rFonts w:ascii="Cambria" w:hAnsi="Cambria" w:cs="Cambria"/>
          <w:b/>
          <w:sz w:val="20"/>
          <w:szCs w:val="20"/>
        </w:rPr>
        <w:t>………</w:t>
      </w:r>
      <w:r w:rsidR="00346730" w:rsidRPr="00346730">
        <w:rPr>
          <w:rFonts w:ascii="Cambria" w:hAnsi="Cambria" w:cs="Cambria"/>
          <w:b/>
          <w:sz w:val="20"/>
          <w:szCs w:val="20"/>
        </w:rPr>
        <w:t xml:space="preserve"> dni</w:t>
      </w:r>
      <w:r w:rsidRPr="00346730">
        <w:rPr>
          <w:rFonts w:ascii="Cambria" w:hAnsi="Cambria" w:cs="Cambria"/>
          <w:b/>
          <w:sz w:val="20"/>
          <w:szCs w:val="20"/>
        </w:rPr>
        <w:t xml:space="preserve"> od dnia zawarcia umowy</w:t>
      </w:r>
      <w:r w:rsidR="00D634C4">
        <w:rPr>
          <w:rFonts w:ascii="Cambria" w:hAnsi="Cambria" w:cs="Cambria"/>
          <w:sz w:val="20"/>
          <w:szCs w:val="20"/>
        </w:rPr>
        <w:t>.</w:t>
      </w:r>
    </w:p>
    <w:p w14:paraId="43966549" w14:textId="505A940F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 xml:space="preserve">Wykonawca zobowiązany jest </w:t>
      </w:r>
      <w:r w:rsidRPr="0065652C">
        <w:rPr>
          <w:rFonts w:ascii="Cambria" w:hAnsi="Cambria"/>
          <w:color w:val="000000"/>
          <w:spacing w:val="-4"/>
        </w:rPr>
        <w:t xml:space="preserve">dostarczyć </w:t>
      </w:r>
      <w:r w:rsidR="00E24626" w:rsidRPr="0065652C">
        <w:rPr>
          <w:rFonts w:ascii="Cambria" w:hAnsi="Cambria"/>
          <w:color w:val="000000"/>
          <w:spacing w:val="-4"/>
        </w:rPr>
        <w:t>Przedmiot zamówienia</w:t>
      </w:r>
      <w:r w:rsidRPr="0065652C">
        <w:rPr>
          <w:rFonts w:ascii="Cambria" w:hAnsi="Cambria"/>
          <w:color w:val="000000"/>
          <w:spacing w:val="-4"/>
        </w:rPr>
        <w:t xml:space="preserve"> </w:t>
      </w:r>
      <w:r w:rsidR="000834A7" w:rsidRPr="0065652C">
        <w:rPr>
          <w:rFonts w:ascii="Cambria" w:hAnsi="Cambria"/>
          <w:color w:val="000000"/>
          <w:spacing w:val="-4"/>
        </w:rPr>
        <w:t xml:space="preserve">do siedziby Zamawiającego i </w:t>
      </w:r>
      <w:r w:rsidR="00983C7C" w:rsidRPr="0065652C">
        <w:rPr>
          <w:rFonts w:ascii="Cambria" w:hAnsi="Cambria"/>
          <w:color w:val="000000"/>
          <w:spacing w:val="-4"/>
        </w:rPr>
        <w:t>zainstalować</w:t>
      </w:r>
      <w:r w:rsidR="000834A7" w:rsidRPr="0065652C">
        <w:rPr>
          <w:rFonts w:ascii="Cambria" w:hAnsi="Cambria"/>
          <w:color w:val="000000"/>
          <w:spacing w:val="-4"/>
        </w:rPr>
        <w:t xml:space="preserve"> je w miejscu wskazanym</w:t>
      </w:r>
      <w:r w:rsidRPr="0065652C">
        <w:rPr>
          <w:rFonts w:ascii="Cambria" w:hAnsi="Cambria"/>
          <w:color w:val="000000"/>
          <w:spacing w:val="-4"/>
        </w:rPr>
        <w:t xml:space="preserve"> przez Zamawiającego</w:t>
      </w:r>
      <w:r w:rsidR="000834A7" w:rsidRPr="0065652C">
        <w:rPr>
          <w:rFonts w:ascii="Cambria" w:hAnsi="Cambria"/>
          <w:color w:val="000000"/>
          <w:spacing w:val="-4"/>
        </w:rPr>
        <w:t>.</w:t>
      </w:r>
    </w:p>
    <w:p w14:paraId="7BB886F8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>Wykonawca</w:t>
      </w:r>
      <w:r w:rsidRPr="0065652C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65652C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65652C">
        <w:rPr>
          <w:rFonts w:ascii="Cambria" w:hAnsi="Cambria"/>
          <w:color w:val="000000"/>
          <w:spacing w:val="-5"/>
        </w:rPr>
        <w:t xml:space="preserve"> i zainstalowaniem</w:t>
      </w:r>
      <w:r w:rsidRPr="0065652C">
        <w:rPr>
          <w:rFonts w:ascii="Cambria" w:hAnsi="Cambria"/>
          <w:color w:val="000000"/>
          <w:spacing w:val="-5"/>
        </w:rPr>
        <w:t xml:space="preserve"> </w:t>
      </w:r>
      <w:r w:rsidR="00D74C1B" w:rsidRPr="0065652C">
        <w:rPr>
          <w:rFonts w:ascii="Cambria" w:hAnsi="Cambria"/>
          <w:color w:val="000000"/>
          <w:spacing w:val="-5"/>
        </w:rPr>
        <w:t>P</w:t>
      </w:r>
      <w:r w:rsidRPr="0065652C">
        <w:rPr>
          <w:rFonts w:ascii="Cambria" w:hAnsi="Cambria"/>
          <w:color w:val="000000"/>
          <w:spacing w:val="-5"/>
        </w:rPr>
        <w:t xml:space="preserve">rzedmiotu </w:t>
      </w:r>
      <w:r w:rsidR="00A72202" w:rsidRPr="0065652C">
        <w:rPr>
          <w:rFonts w:ascii="Cambria" w:hAnsi="Cambria"/>
          <w:color w:val="000000"/>
          <w:spacing w:val="-5"/>
        </w:rPr>
        <w:t xml:space="preserve">zamówienia </w:t>
      </w:r>
      <w:r w:rsidRPr="0065652C">
        <w:rPr>
          <w:rFonts w:ascii="Cambria" w:hAnsi="Cambria"/>
          <w:color w:val="000000"/>
          <w:spacing w:val="-5"/>
        </w:rPr>
        <w:t xml:space="preserve">do siedziby </w:t>
      </w:r>
      <w:r w:rsidRPr="0065652C">
        <w:rPr>
          <w:rFonts w:ascii="Cambria" w:hAnsi="Cambria"/>
          <w:bCs/>
          <w:iCs/>
          <w:color w:val="000000"/>
          <w:spacing w:val="1"/>
        </w:rPr>
        <w:t>Zamawiającego</w:t>
      </w:r>
      <w:r w:rsidRPr="0065652C">
        <w:rPr>
          <w:rFonts w:ascii="Cambria" w:hAnsi="Cambria"/>
          <w:iCs/>
          <w:color w:val="000000"/>
          <w:spacing w:val="1"/>
        </w:rPr>
        <w:t xml:space="preserve"> oraz </w:t>
      </w:r>
      <w:r w:rsidRPr="0065652C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65652C">
        <w:rPr>
          <w:rFonts w:ascii="Cambria" w:hAnsi="Cambria"/>
          <w:color w:val="000000"/>
          <w:spacing w:val="-7"/>
        </w:rPr>
        <w:t xml:space="preserve"> formalnego przyjęcia przez </w:t>
      </w:r>
      <w:r w:rsidRPr="0065652C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65652C">
        <w:rPr>
          <w:rFonts w:ascii="Cambria" w:hAnsi="Cambria"/>
          <w:bCs/>
          <w:iCs/>
          <w:color w:val="000000"/>
          <w:spacing w:val="8"/>
        </w:rPr>
        <w:t>Wykonawcy</w:t>
      </w:r>
      <w:r w:rsidRPr="0065652C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65652C">
        <w:rPr>
          <w:rFonts w:ascii="Cambria" w:hAnsi="Cambria"/>
          <w:color w:val="000000"/>
          <w:spacing w:val="-6"/>
        </w:rPr>
        <w:t>na jego koszt</w:t>
      </w:r>
      <w:r w:rsidRPr="0065652C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65652C" w:rsidRDefault="001152BD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65652C">
        <w:rPr>
          <w:rFonts w:ascii="Cambria" w:hAnsi="Cambria" w:cs="Arial"/>
          <w:bCs/>
          <w:color w:val="000000"/>
        </w:rPr>
        <w:t xml:space="preserve"> ( jeżeli dotyczy)</w:t>
      </w:r>
      <w:r w:rsidRPr="0065652C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 w:rsidRPr="0065652C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65652C" w:rsidRDefault="001152BD" w:rsidP="007C4502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276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65652C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65652C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lastRenderedPageBreak/>
        <w:t>Przyjęcie wykonania dostawy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osób odpowiedzialnych za kontakty i nadzór nad realizacją przedmiotu Umowy nie stanowi zmiany do Umowy i nie wymaga sporządzenia aneksu. Dla jej ważności wymagane jest niezwłoczne poinformowanie za pośrednictwem e-mail bądź pisemnie drugiej Strony, o zaistniałych zmianach.</w:t>
      </w:r>
    </w:p>
    <w:p w14:paraId="5DC2F5C4" w14:textId="77777777" w:rsidR="00D54A5A" w:rsidRPr="0065652C" w:rsidRDefault="00D54A5A" w:rsidP="007C4502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na własny koszt dokona podłączenia, uruchomienia,</w:t>
      </w:r>
      <w:r w:rsidR="007153FD" w:rsidRPr="0065652C">
        <w:rPr>
          <w:rFonts w:ascii="Cambria" w:hAnsi="Cambria"/>
        </w:rPr>
        <w:t xml:space="preserve"> montażu, instalacji, </w:t>
      </w:r>
      <w:r w:rsidRPr="0065652C">
        <w:rPr>
          <w:rFonts w:ascii="Cambria" w:hAnsi="Cambria"/>
        </w:rPr>
        <w:t xml:space="preserve">kalibracji </w:t>
      </w:r>
      <w:r w:rsidR="007153FD" w:rsidRPr="0065652C">
        <w:rPr>
          <w:rFonts w:ascii="Cambria" w:hAnsi="Cambria"/>
        </w:rPr>
        <w:t>Przedmiotu zamówienia</w:t>
      </w:r>
      <w:r w:rsidRPr="0065652C">
        <w:rPr>
          <w:rFonts w:ascii="Cambria" w:hAnsi="Cambria"/>
        </w:rPr>
        <w:t xml:space="preserve"> tak, aby był gotow</w:t>
      </w:r>
      <w:r w:rsidR="00C43983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 do użytkowania. </w:t>
      </w:r>
    </w:p>
    <w:p w14:paraId="72ACBDF6" w14:textId="77777777" w:rsidR="007C4502" w:rsidRPr="0065652C" w:rsidRDefault="007C4502" w:rsidP="007C4502">
      <w:pPr>
        <w:shd w:val="clear" w:color="auto" w:fill="FFFFFF"/>
        <w:spacing w:line="276" w:lineRule="auto"/>
        <w:ind w:left="45"/>
        <w:jc w:val="center"/>
        <w:rPr>
          <w:rFonts w:ascii="Cambria" w:hAnsi="Cambria"/>
          <w:b/>
          <w:bCs/>
        </w:rPr>
      </w:pPr>
      <w:bookmarkStart w:id="6" w:name="_Hlk188690519"/>
    </w:p>
    <w:p w14:paraId="19A87D50" w14:textId="73CF4C3D" w:rsidR="00D54A5A" w:rsidRPr="0065652C" w:rsidRDefault="00D54A5A" w:rsidP="007C4502">
      <w:pPr>
        <w:shd w:val="clear" w:color="auto" w:fill="FFFFFF"/>
        <w:spacing w:line="276" w:lineRule="auto"/>
        <w:ind w:left="45"/>
        <w:jc w:val="center"/>
        <w:rPr>
          <w:rFonts w:ascii="Cambria" w:hAnsi="Cambria"/>
        </w:rPr>
      </w:pPr>
      <w:r w:rsidRPr="0065652C">
        <w:rPr>
          <w:rFonts w:ascii="Cambria" w:hAnsi="Cambria"/>
          <w:b/>
          <w:bCs/>
        </w:rPr>
        <w:t>§ 4</w:t>
      </w:r>
      <w:bookmarkEnd w:id="6"/>
      <w:r w:rsidRPr="0065652C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65652C" w:rsidRDefault="00D54A5A" w:rsidP="007C4502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 xml:space="preserve">Wykonawca udziela </w:t>
      </w:r>
      <w:r w:rsidRPr="0065652C">
        <w:rPr>
          <w:rFonts w:ascii="Cambria" w:hAnsi="Cambria"/>
          <w:spacing w:val="-2"/>
        </w:rPr>
        <w:t>na dostarczon</w:t>
      </w:r>
      <w:r w:rsidR="008562A7" w:rsidRPr="0065652C">
        <w:rPr>
          <w:rFonts w:ascii="Cambria" w:hAnsi="Cambria"/>
          <w:spacing w:val="-2"/>
        </w:rPr>
        <w:t>y</w:t>
      </w:r>
      <w:r w:rsidRPr="0065652C">
        <w:rPr>
          <w:rFonts w:ascii="Cambria" w:hAnsi="Cambria"/>
          <w:spacing w:val="-2"/>
        </w:rPr>
        <w:t xml:space="preserve"> </w:t>
      </w:r>
      <w:r w:rsidR="008562A7" w:rsidRPr="0065652C">
        <w:rPr>
          <w:rFonts w:ascii="Cambria" w:hAnsi="Cambria"/>
          <w:spacing w:val="-2"/>
        </w:rPr>
        <w:t>Przedmiot umowy</w:t>
      </w:r>
      <w:r w:rsidRPr="0065652C">
        <w:rPr>
          <w:rFonts w:ascii="Cambria" w:hAnsi="Cambria"/>
          <w:spacing w:val="-2"/>
        </w:rPr>
        <w:t xml:space="preserve"> </w:t>
      </w:r>
      <w:r w:rsidRPr="0065652C">
        <w:rPr>
          <w:rFonts w:ascii="Cambria" w:hAnsi="Cambria"/>
          <w:spacing w:val="-4"/>
        </w:rPr>
        <w:t xml:space="preserve">………….. </w:t>
      </w:r>
      <w:r w:rsidRPr="0065652C">
        <w:rPr>
          <w:rFonts w:ascii="Cambria" w:hAnsi="Cambria"/>
          <w:b/>
          <w:bCs/>
          <w:spacing w:val="-4"/>
        </w:rPr>
        <w:t xml:space="preserve">miesięcznej </w:t>
      </w:r>
      <w:r w:rsidRPr="0065652C">
        <w:rPr>
          <w:rFonts w:ascii="Cambria" w:hAnsi="Cambria"/>
          <w:b/>
          <w:bCs/>
          <w:spacing w:val="-2"/>
        </w:rPr>
        <w:t>gwarancji</w:t>
      </w:r>
      <w:r w:rsidRPr="0065652C">
        <w:rPr>
          <w:rFonts w:ascii="Cambria" w:hAnsi="Cambria"/>
          <w:spacing w:val="-2"/>
        </w:rPr>
        <w:t xml:space="preserve">,  </w:t>
      </w:r>
      <w:r w:rsidRPr="0065652C">
        <w:rPr>
          <w:rFonts w:ascii="Cambria" w:hAnsi="Cambria"/>
          <w:b/>
          <w:bCs/>
        </w:rPr>
        <w:t>zgodnie z Ofertą Wykonawcy</w:t>
      </w:r>
      <w:r w:rsidRPr="0065652C">
        <w:rPr>
          <w:rFonts w:ascii="Cambria" w:hAnsi="Cambria"/>
        </w:rPr>
        <w:t xml:space="preserve">, stanowiącą Załącznik nr </w:t>
      </w:r>
      <w:r w:rsidR="000834A7" w:rsidRPr="0065652C">
        <w:rPr>
          <w:rFonts w:ascii="Cambria" w:hAnsi="Cambria"/>
        </w:rPr>
        <w:t>1</w:t>
      </w:r>
      <w:r w:rsidR="00AC5E8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do Umowy</w:t>
      </w:r>
      <w:r w:rsidRPr="0065652C">
        <w:rPr>
          <w:rFonts w:ascii="Cambria" w:hAnsi="Cambria"/>
          <w:i/>
        </w:rPr>
        <w:t>,</w:t>
      </w:r>
      <w:r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  <w:spacing w:val="-2"/>
        </w:rPr>
        <w:t xml:space="preserve">od daty podpisania </w:t>
      </w:r>
      <w:r w:rsidR="00AC5E81" w:rsidRPr="0065652C">
        <w:rPr>
          <w:rFonts w:ascii="Cambria" w:hAnsi="Cambria"/>
          <w:spacing w:val="-2"/>
        </w:rPr>
        <w:t xml:space="preserve">bez uwag i zastrzeżeń przez Zamawiającego </w:t>
      </w:r>
      <w:r w:rsidRPr="0065652C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65652C" w:rsidRDefault="00D54A5A" w:rsidP="007C4502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15002B65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zobowiązuje się utrzymać ob</w:t>
      </w:r>
      <w:r w:rsidR="000834A7" w:rsidRPr="0065652C">
        <w:rPr>
          <w:rFonts w:ascii="Cambria" w:hAnsi="Cambria"/>
        </w:rPr>
        <w:t xml:space="preserve">sługę serwisową w dni robocze, </w:t>
      </w:r>
      <w:r w:rsidR="000834A7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tj. od poniedziałku do piątku w godzinach od 0</w:t>
      </w:r>
      <w:r w:rsidR="00961049">
        <w:rPr>
          <w:rFonts w:ascii="Cambria" w:hAnsi="Cambria"/>
        </w:rPr>
        <w:t>7</w:t>
      </w:r>
      <w:r w:rsidRPr="0065652C">
        <w:rPr>
          <w:rFonts w:ascii="Cambria" w:hAnsi="Cambria"/>
        </w:rPr>
        <w:t>:00 do 15:</w:t>
      </w:r>
      <w:r w:rsidR="00961049">
        <w:rPr>
          <w:rFonts w:ascii="Cambria" w:hAnsi="Cambria"/>
        </w:rPr>
        <w:t>0</w:t>
      </w:r>
      <w:r w:rsidRPr="0065652C">
        <w:rPr>
          <w:rFonts w:ascii="Cambria" w:hAnsi="Cambria"/>
        </w:rPr>
        <w:t>0.</w:t>
      </w:r>
    </w:p>
    <w:p w14:paraId="6EF149F7" w14:textId="77777777" w:rsidR="00D54A5A" w:rsidRPr="0065652C" w:rsidRDefault="00D54A5A" w:rsidP="007C4502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65652C">
        <w:rPr>
          <w:rFonts w:ascii="Cambria" w:hAnsi="Cambria"/>
        </w:rPr>
        <w:t xml:space="preserve"> producenta</w:t>
      </w:r>
      <w:r w:rsidRPr="0065652C">
        <w:rPr>
          <w:rFonts w:ascii="Cambria" w:hAnsi="Cambria"/>
        </w:rPr>
        <w:t xml:space="preserve"> łącznie z wymianą części i materiałów eksploatacyjnych</w:t>
      </w:r>
      <w:r w:rsidR="000834A7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="00C91E56" w:rsidRPr="0065652C">
        <w:rPr>
          <w:rFonts w:ascii="Cambria" w:hAnsi="Cambria"/>
        </w:rPr>
        <w:t>k</w:t>
      </w:r>
      <w:r w:rsidR="005215AB" w:rsidRPr="0065652C">
        <w:rPr>
          <w:rFonts w:ascii="Cambria" w:hAnsi="Cambria"/>
        </w:rPr>
        <w:t>oszt materiałów eksploatacyjnych i części</w:t>
      </w:r>
      <w:r w:rsidR="00C91E56" w:rsidRPr="0065652C">
        <w:rPr>
          <w:rFonts w:ascii="Cambria" w:hAnsi="Cambria"/>
        </w:rPr>
        <w:t xml:space="preserve"> </w:t>
      </w:r>
      <w:r w:rsidR="005A6333" w:rsidRPr="0065652C">
        <w:rPr>
          <w:rFonts w:ascii="Cambria" w:hAnsi="Cambria"/>
        </w:rPr>
        <w:t xml:space="preserve">zamiennych wymaganych przy przeglądach okresowych </w:t>
      </w:r>
      <w:r w:rsidR="00C91E56" w:rsidRPr="0065652C">
        <w:rPr>
          <w:rFonts w:ascii="Cambria" w:hAnsi="Cambria"/>
        </w:rPr>
        <w:t>pokrywa Zamawiający.</w:t>
      </w:r>
      <w:r w:rsidR="00745CC3" w:rsidRPr="0065652C">
        <w:rPr>
          <w:rFonts w:ascii="Cambria" w:hAnsi="Cambria"/>
        </w:rPr>
        <w:t xml:space="preserve"> Dokumentacja techniczna określająca okresowe przeglądy z u</w:t>
      </w:r>
      <w:bookmarkStart w:id="7" w:name="_GoBack"/>
      <w:bookmarkEnd w:id="7"/>
      <w:r w:rsidR="00745CC3" w:rsidRPr="0065652C">
        <w:rPr>
          <w:rFonts w:ascii="Cambria" w:hAnsi="Cambria"/>
        </w:rPr>
        <w:t>rządzenia</w:t>
      </w:r>
      <w:r w:rsidR="00E10C56" w:rsidRPr="0065652C">
        <w:rPr>
          <w:rFonts w:ascii="Cambria" w:hAnsi="Cambria"/>
        </w:rPr>
        <w:t>/eń</w:t>
      </w:r>
      <w:r w:rsidR="00745CC3" w:rsidRPr="0065652C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65652C">
        <w:rPr>
          <w:rFonts w:ascii="Cambria" w:hAnsi="Cambria"/>
        </w:rPr>
        <w:t xml:space="preserve">Zamawiającemu </w:t>
      </w:r>
      <w:r w:rsidR="00745CC3" w:rsidRPr="0065652C">
        <w:rPr>
          <w:rFonts w:ascii="Cambria" w:hAnsi="Cambria"/>
        </w:rPr>
        <w:t xml:space="preserve">w terminie trzech dni od </w:t>
      </w:r>
      <w:r w:rsidR="00E10C56" w:rsidRPr="0065652C">
        <w:rPr>
          <w:rFonts w:ascii="Cambria" w:hAnsi="Cambria"/>
        </w:rPr>
        <w:t xml:space="preserve">dnia </w:t>
      </w:r>
      <w:r w:rsidR="00745CC3" w:rsidRPr="0065652C">
        <w:rPr>
          <w:rFonts w:ascii="Cambria" w:hAnsi="Cambria"/>
        </w:rPr>
        <w:t>zawarcia umowy</w:t>
      </w:r>
      <w:r w:rsidR="00E10C56" w:rsidRPr="0065652C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65652C">
        <w:rPr>
          <w:rFonts w:ascii="Cambria" w:hAnsi="Cambria"/>
        </w:rPr>
        <w:t>kosztów</w:t>
      </w:r>
      <w:r w:rsidR="00E10C56" w:rsidRPr="0065652C">
        <w:rPr>
          <w:rFonts w:ascii="Cambria" w:hAnsi="Cambria"/>
        </w:rPr>
        <w:t xml:space="preserve"> związanych z </w:t>
      </w:r>
      <w:r w:rsidR="00BE7AD8" w:rsidRPr="0065652C">
        <w:rPr>
          <w:rFonts w:ascii="Cambria" w:hAnsi="Cambria"/>
        </w:rPr>
        <w:t>serwisowaniem</w:t>
      </w:r>
      <w:r w:rsidR="00E10C56" w:rsidRPr="0065652C">
        <w:rPr>
          <w:rFonts w:ascii="Cambria" w:hAnsi="Cambria"/>
        </w:rPr>
        <w:t xml:space="preserve"> urządzeń</w:t>
      </w:r>
      <w:r w:rsidR="00BE7AD8" w:rsidRPr="0065652C">
        <w:rPr>
          <w:rFonts w:ascii="Cambria" w:hAnsi="Cambria"/>
        </w:rPr>
        <w:t>.</w:t>
      </w:r>
      <w:r w:rsidR="005215AB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 </w:t>
      </w:r>
      <w:r w:rsidR="00BE7AD8" w:rsidRPr="0065652C">
        <w:rPr>
          <w:rFonts w:ascii="Cambria" w:hAnsi="Cambria"/>
        </w:rPr>
        <w:t>Przeglądy serwisowe Wykonawca wykona w terminach  określonych przez producenta</w:t>
      </w:r>
      <w:r w:rsidRPr="0065652C">
        <w:rPr>
          <w:rFonts w:ascii="Cambria" w:hAnsi="Cambria"/>
        </w:rPr>
        <w:t xml:space="preserve">. </w:t>
      </w:r>
    </w:p>
    <w:p w14:paraId="39AF8231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65652C">
        <w:rPr>
          <w:rFonts w:ascii="Cambria" w:hAnsi="Cambria"/>
        </w:rPr>
        <w:t>24</w:t>
      </w:r>
      <w:r w:rsidR="00776BE3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h (</w:t>
      </w:r>
      <w:r w:rsidR="00776BE3" w:rsidRPr="0065652C">
        <w:rPr>
          <w:rFonts w:ascii="Cambria" w:hAnsi="Cambria"/>
        </w:rPr>
        <w:t xml:space="preserve">słownie: </w:t>
      </w:r>
      <w:r w:rsidR="007420C8" w:rsidRPr="0065652C">
        <w:rPr>
          <w:rFonts w:ascii="Cambria" w:hAnsi="Cambria"/>
        </w:rPr>
        <w:t>dwadzieścia cztery</w:t>
      </w:r>
      <w:r w:rsidRPr="0065652C">
        <w:rPr>
          <w:rFonts w:ascii="Cambria" w:hAnsi="Cambria"/>
        </w:rPr>
        <w:t xml:space="preserve"> godzin</w:t>
      </w:r>
      <w:r w:rsidR="00D67460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65652C" w:rsidRDefault="00D54A5A" w:rsidP="007C4502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przez okres gwarancji będzie bezpłatnie usuwał wszystkie awarie Urządzenia </w:t>
      </w:r>
      <w:r w:rsidR="00661CF9" w:rsidRPr="0065652C">
        <w:rPr>
          <w:rFonts w:ascii="Cambria" w:hAnsi="Cambria"/>
        </w:rPr>
        <w:br/>
      </w:r>
      <w:r w:rsidRPr="0065652C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spacing w:val="2"/>
        </w:rPr>
        <w:t xml:space="preserve">Naprawa gwarancyjna powinna być wykonana w terminie </w:t>
      </w:r>
      <w:r w:rsidR="00F95766" w:rsidRPr="0065652C">
        <w:rPr>
          <w:rFonts w:ascii="Cambria" w:hAnsi="Cambria"/>
          <w:spacing w:val="2"/>
        </w:rPr>
        <w:t>3</w:t>
      </w:r>
      <w:r w:rsidR="00134EC7" w:rsidRPr="0065652C">
        <w:rPr>
          <w:rFonts w:ascii="Cambria" w:hAnsi="Cambria"/>
          <w:spacing w:val="2"/>
        </w:rPr>
        <w:t xml:space="preserve"> </w:t>
      </w:r>
      <w:r w:rsidRPr="0065652C">
        <w:rPr>
          <w:rFonts w:ascii="Cambria" w:hAnsi="Cambria"/>
          <w:spacing w:val="2"/>
        </w:rPr>
        <w:t>(</w:t>
      </w:r>
      <w:r w:rsidR="00F95766" w:rsidRPr="0065652C">
        <w:rPr>
          <w:rFonts w:ascii="Cambria" w:hAnsi="Cambria"/>
          <w:spacing w:val="2"/>
        </w:rPr>
        <w:t>trzech</w:t>
      </w:r>
      <w:r w:rsidRPr="0065652C">
        <w:rPr>
          <w:rFonts w:ascii="Cambria" w:hAnsi="Cambria"/>
          <w:spacing w:val="2"/>
        </w:rPr>
        <w:t xml:space="preserve">) dni roboczych </w:t>
      </w:r>
      <w:r w:rsidR="00F115CE" w:rsidRPr="0065652C">
        <w:rPr>
          <w:rFonts w:ascii="Cambria" w:hAnsi="Cambria"/>
          <w:spacing w:val="2"/>
        </w:rPr>
        <w:br/>
      </w:r>
      <w:r w:rsidRPr="0065652C">
        <w:rPr>
          <w:rFonts w:ascii="Cambria" w:hAnsi="Cambria"/>
          <w:spacing w:val="2"/>
        </w:rPr>
        <w:t xml:space="preserve">od daty zgłoszenia awarii bez </w:t>
      </w:r>
      <w:r w:rsidRPr="0065652C">
        <w:rPr>
          <w:rFonts w:ascii="Cambria" w:hAnsi="Cambria"/>
          <w:spacing w:val="-1"/>
        </w:rPr>
        <w:t xml:space="preserve">wymiany części i do </w:t>
      </w:r>
      <w:r w:rsidR="00F95766" w:rsidRPr="0065652C">
        <w:rPr>
          <w:rFonts w:ascii="Cambria" w:hAnsi="Cambria"/>
          <w:spacing w:val="-1"/>
        </w:rPr>
        <w:t>5</w:t>
      </w:r>
      <w:r w:rsidR="00134EC7" w:rsidRPr="0065652C">
        <w:rPr>
          <w:rFonts w:ascii="Cambria" w:hAnsi="Cambria"/>
          <w:spacing w:val="-1"/>
        </w:rPr>
        <w:t xml:space="preserve"> </w:t>
      </w:r>
      <w:r w:rsidRPr="0065652C">
        <w:rPr>
          <w:rFonts w:ascii="Cambria" w:hAnsi="Cambria"/>
          <w:spacing w:val="-1"/>
        </w:rPr>
        <w:t>(</w:t>
      </w:r>
      <w:r w:rsidR="00F95766" w:rsidRPr="0065652C">
        <w:rPr>
          <w:rFonts w:ascii="Cambria" w:hAnsi="Cambria"/>
          <w:spacing w:val="-1"/>
        </w:rPr>
        <w:t>pięciu</w:t>
      </w:r>
      <w:r w:rsidRPr="0065652C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65652C">
        <w:rPr>
          <w:rFonts w:ascii="Cambria" w:hAnsi="Cambria"/>
        </w:rPr>
        <w:t xml:space="preserve"> </w:t>
      </w:r>
    </w:p>
    <w:p w14:paraId="018C9036" w14:textId="3BAAD15F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  <w:bCs/>
          <w:iCs/>
        </w:rPr>
        <w:t xml:space="preserve">Wykonawca </w:t>
      </w:r>
      <w:r w:rsidRPr="0065652C">
        <w:rPr>
          <w:rFonts w:ascii="Cambria" w:hAnsi="Cambria"/>
        </w:rPr>
        <w:t xml:space="preserve">zobowiązany jest do przekazania, na </w:t>
      </w:r>
      <w:r w:rsidRPr="0065652C">
        <w:rPr>
          <w:rFonts w:ascii="Cambria" w:hAnsi="Cambria"/>
          <w:spacing w:val="6"/>
        </w:rPr>
        <w:t>czas naprawy</w:t>
      </w:r>
      <w:r w:rsidR="00B87E08" w:rsidRPr="0065652C">
        <w:rPr>
          <w:rFonts w:ascii="Cambria" w:hAnsi="Cambria"/>
          <w:spacing w:val="6"/>
        </w:rPr>
        <w:t xml:space="preserve"> </w:t>
      </w:r>
      <w:r w:rsidRPr="0065652C">
        <w:rPr>
          <w:rFonts w:ascii="Cambria" w:hAnsi="Cambria"/>
          <w:spacing w:val="6"/>
        </w:rPr>
        <w:t xml:space="preserve">Urządzenia zastępczego, </w:t>
      </w:r>
      <w:r w:rsidR="00DF7E90" w:rsidRPr="0065652C">
        <w:rPr>
          <w:rFonts w:ascii="Cambria" w:hAnsi="Cambria"/>
          <w:spacing w:val="6"/>
        </w:rPr>
        <w:br/>
      </w:r>
      <w:r w:rsidRPr="0065652C">
        <w:rPr>
          <w:rFonts w:ascii="Cambria" w:hAnsi="Cambria"/>
          <w:spacing w:val="6"/>
        </w:rPr>
        <w:t xml:space="preserve">o parametrach </w:t>
      </w:r>
      <w:r w:rsidRPr="0065652C">
        <w:rPr>
          <w:rFonts w:ascii="Cambria" w:hAnsi="Cambria"/>
          <w:spacing w:val="-2"/>
        </w:rPr>
        <w:t xml:space="preserve">technicznych </w:t>
      </w:r>
      <w:r w:rsidR="00BE549B" w:rsidRPr="0065652C">
        <w:rPr>
          <w:rFonts w:ascii="Cambria" w:hAnsi="Cambria"/>
          <w:spacing w:val="-2"/>
        </w:rPr>
        <w:t>zbliżonych do</w:t>
      </w:r>
      <w:r w:rsidRPr="0065652C">
        <w:rPr>
          <w:rFonts w:ascii="Cambria" w:hAnsi="Cambria"/>
          <w:spacing w:val="-2"/>
        </w:rPr>
        <w:t xml:space="preserve"> naprawiane</w:t>
      </w:r>
      <w:r w:rsidR="00BE549B" w:rsidRPr="0065652C">
        <w:rPr>
          <w:rFonts w:ascii="Cambria" w:hAnsi="Cambria"/>
          <w:spacing w:val="-2"/>
        </w:rPr>
        <w:t>go</w:t>
      </w:r>
      <w:r w:rsidRPr="0065652C">
        <w:rPr>
          <w:rFonts w:ascii="Cambria" w:hAnsi="Cambria"/>
          <w:spacing w:val="-2"/>
        </w:rPr>
        <w:t xml:space="preserve"> Urządzeni</w:t>
      </w:r>
      <w:r w:rsidR="00D96991" w:rsidRPr="0065652C">
        <w:rPr>
          <w:rFonts w:ascii="Cambria" w:hAnsi="Cambria"/>
          <w:spacing w:val="-2"/>
        </w:rPr>
        <w:t>a</w:t>
      </w:r>
      <w:r w:rsidRPr="0065652C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65652C" w:rsidRDefault="00D54A5A" w:rsidP="007C4502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65652C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Przedmiot zamówienia objęty Umową podlega rękojmi na zasadach określonych </w:t>
      </w:r>
      <w:r w:rsidRPr="0065652C">
        <w:rPr>
          <w:rFonts w:ascii="Cambria" w:hAnsi="Cambria"/>
        </w:rPr>
        <w:br/>
        <w:t>w ustawie z dnia 23 kwietnia 1964 r. K</w:t>
      </w:r>
      <w:r w:rsidR="00F115CE" w:rsidRPr="0065652C">
        <w:rPr>
          <w:rFonts w:ascii="Cambria" w:hAnsi="Cambria"/>
        </w:rPr>
        <w:t>odeks Cywilny (Dz. U. z 202</w:t>
      </w:r>
      <w:r w:rsidR="00A3224A" w:rsidRPr="0065652C">
        <w:rPr>
          <w:rFonts w:ascii="Cambria" w:hAnsi="Cambria"/>
        </w:rPr>
        <w:t>4</w:t>
      </w:r>
      <w:r w:rsidR="00F115CE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1</w:t>
      </w:r>
      <w:r w:rsidR="00A3224A" w:rsidRPr="0065652C">
        <w:rPr>
          <w:rFonts w:ascii="Cambria" w:hAnsi="Cambria"/>
        </w:rPr>
        <w:t>061</w:t>
      </w:r>
      <w:r w:rsidR="00F115CE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br/>
        <w:t>ze zm.).</w:t>
      </w:r>
    </w:p>
    <w:p w14:paraId="1E1019C3" w14:textId="3F80A209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Wszelkie przeglądy techniczne wykonywane będą u Zamawiającego. W szczególnych przypadkach przegląd techniczny może być wykonany za zgodą Zamawiającego u Wykonawcy. W przypadku </w:t>
      </w:r>
      <w:r w:rsidRPr="0065652C">
        <w:rPr>
          <w:rFonts w:ascii="Cambria" w:hAnsi="Cambria"/>
        </w:rPr>
        <w:lastRenderedPageBreak/>
        <w:t>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65652C" w:rsidRDefault="002D4323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 w:cstheme="minorHAnsi"/>
          <w:bCs/>
        </w:rPr>
        <w:t>W przypadku, gdy Wykonawca nie usunie wady w terminie wskazanym w ust. 9 Zamawiający może zlecić jej usunięcie innemu podmiotowi na koszty i ryzyko Wykonawcy.</w:t>
      </w:r>
    </w:p>
    <w:p w14:paraId="5E6D9A67" w14:textId="77777777" w:rsidR="00D54A5A" w:rsidRPr="0065652C" w:rsidRDefault="00D54A5A" w:rsidP="007C4502">
      <w:pPr>
        <w:widowControl/>
        <w:numPr>
          <w:ilvl w:val="0"/>
          <w:numId w:val="9"/>
        </w:numPr>
        <w:tabs>
          <w:tab w:val="left" w:pos="426"/>
        </w:tabs>
        <w:autoSpaceDE/>
        <w:spacing w:line="276" w:lineRule="auto"/>
        <w:ind w:left="426" w:hanging="426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rozbieżności pomiędzy zapisami Umowy, a kartą gwarancyjną</w:t>
      </w:r>
      <w:r w:rsidR="00CC4ED1" w:rsidRPr="0065652C">
        <w:rPr>
          <w:rFonts w:ascii="Cambria" w:hAnsi="Cambria"/>
        </w:rPr>
        <w:t xml:space="preserve"> producenta</w:t>
      </w:r>
      <w:r w:rsidRPr="0065652C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bookmarkStart w:id="8" w:name="_Hlk198302804"/>
      <w:r w:rsidRPr="0065652C">
        <w:rPr>
          <w:rFonts w:ascii="Cambria" w:hAnsi="Cambria"/>
          <w:b/>
        </w:rPr>
        <w:t>§ 5.</w:t>
      </w:r>
    </w:p>
    <w:bookmarkEnd w:id="8"/>
    <w:p w14:paraId="1D9C9183" w14:textId="77777777" w:rsidR="00D54A5A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65652C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65652C">
        <w:rPr>
          <w:rFonts w:ascii="Cambria" w:eastAsia="Calibri" w:hAnsi="Cambria"/>
          <w:spacing w:val="-4"/>
        </w:rPr>
        <w:t xml:space="preserve">i Kodeksie cywilnym </w:t>
      </w:r>
      <w:r w:rsidRPr="0065652C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Zamawiający ma prawo ods</w:t>
      </w:r>
      <w:r w:rsidR="00E63F2E" w:rsidRPr="0065652C">
        <w:rPr>
          <w:rFonts w:ascii="Cambria" w:eastAsia="Calibri" w:hAnsi="Cambria"/>
          <w:spacing w:val="-4"/>
        </w:rPr>
        <w:t>tąpić od Umowy z winy Wykonawcy</w:t>
      </w:r>
      <w:r w:rsidRPr="0065652C">
        <w:rPr>
          <w:rFonts w:ascii="Cambria" w:eastAsia="Calibri" w:hAnsi="Cambria"/>
          <w:spacing w:val="-4"/>
        </w:rPr>
        <w:t xml:space="preserve"> w</w:t>
      </w:r>
      <w:r w:rsidR="00E63F2E" w:rsidRPr="0065652C">
        <w:rPr>
          <w:rFonts w:ascii="Cambria" w:eastAsia="Calibri" w:hAnsi="Cambria"/>
          <w:spacing w:val="-4"/>
        </w:rPr>
        <w:t xml:space="preserve"> terminie </w:t>
      </w:r>
      <w:r w:rsidR="001619BC" w:rsidRPr="0065652C">
        <w:rPr>
          <w:rFonts w:ascii="Cambria" w:eastAsia="Calibri" w:hAnsi="Cambria"/>
          <w:spacing w:val="-4"/>
        </w:rPr>
        <w:t>20</w:t>
      </w:r>
      <w:r w:rsidR="00E63F2E" w:rsidRPr="0065652C">
        <w:rPr>
          <w:rFonts w:ascii="Cambria" w:eastAsia="Calibri" w:hAnsi="Cambria"/>
          <w:spacing w:val="-4"/>
        </w:rPr>
        <w:t xml:space="preserve"> dni w</w:t>
      </w:r>
      <w:r w:rsidRPr="0065652C">
        <w:rPr>
          <w:rFonts w:ascii="Cambria" w:eastAsia="Calibri" w:hAnsi="Cambria"/>
          <w:spacing w:val="-4"/>
        </w:rPr>
        <w:t xml:space="preserve"> przypadku </w:t>
      </w:r>
      <w:r w:rsidR="00E45F98" w:rsidRPr="0065652C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65652C" w:rsidRDefault="00D54A5A" w:rsidP="007C4502">
      <w:pPr>
        <w:widowControl/>
        <w:numPr>
          <w:ilvl w:val="0"/>
          <w:numId w:val="26"/>
        </w:numPr>
        <w:autoSpaceDE/>
        <w:spacing w:after="200" w:line="276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9" w:name="_Hlk198302833"/>
      <w:r w:rsidRPr="0065652C">
        <w:rPr>
          <w:rFonts w:ascii="Cambria" w:eastAsia="Calibri" w:hAnsi="Cambria"/>
          <w:spacing w:val="-4"/>
        </w:rPr>
        <w:t>opóźnienia w dostawie</w:t>
      </w:r>
      <w:r w:rsidR="001619BC" w:rsidRPr="0065652C">
        <w:rPr>
          <w:rFonts w:ascii="Cambria" w:eastAsia="Calibri" w:hAnsi="Cambria"/>
          <w:spacing w:val="-4"/>
        </w:rPr>
        <w:t xml:space="preserve"> końcowej określonej harmonogramem dostawy</w:t>
      </w:r>
      <w:r w:rsidRPr="0065652C">
        <w:rPr>
          <w:rFonts w:ascii="Cambria" w:eastAsia="Calibri" w:hAnsi="Cambria"/>
          <w:spacing w:val="-4"/>
        </w:rPr>
        <w:t xml:space="preserve"> </w:t>
      </w:r>
      <w:r w:rsidR="001619BC" w:rsidRPr="0065652C">
        <w:rPr>
          <w:rFonts w:ascii="Cambria" w:eastAsia="Calibri" w:hAnsi="Cambria"/>
          <w:spacing w:val="-4"/>
        </w:rPr>
        <w:t>Przedmiotu zamówienia</w:t>
      </w:r>
      <w:r w:rsidR="007660F6" w:rsidRPr="0065652C">
        <w:rPr>
          <w:rFonts w:ascii="Cambria" w:eastAsia="Calibri" w:hAnsi="Cambria"/>
          <w:spacing w:val="-4"/>
        </w:rPr>
        <w:t xml:space="preserve"> wynosi</w:t>
      </w:r>
      <w:r w:rsidRPr="0065652C">
        <w:rPr>
          <w:rFonts w:ascii="Cambria" w:eastAsia="Calibri" w:hAnsi="Cambria"/>
          <w:spacing w:val="-4"/>
        </w:rPr>
        <w:t xml:space="preserve"> powyżej 14 (czternastu) dni.</w:t>
      </w:r>
    </w:p>
    <w:bookmarkEnd w:id="9"/>
    <w:p w14:paraId="06B1C032" w14:textId="2A3EAC90" w:rsidR="00E45F98" w:rsidRPr="0065652C" w:rsidRDefault="001619BC" w:rsidP="007C4502">
      <w:pPr>
        <w:widowControl/>
        <w:numPr>
          <w:ilvl w:val="0"/>
          <w:numId w:val="26"/>
        </w:numPr>
        <w:autoSpaceDE/>
        <w:spacing w:after="200" w:line="276" w:lineRule="auto"/>
        <w:ind w:left="709" w:hanging="425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n</w:t>
      </w:r>
      <w:r w:rsidR="00E45F98" w:rsidRPr="0065652C">
        <w:rPr>
          <w:rFonts w:ascii="Cambria" w:eastAsia="Calibri" w:hAnsi="Cambria"/>
          <w:spacing w:val="-4"/>
        </w:rPr>
        <w:t>ie wywiązania się z obowiązku o którym mowa w § 1 ust. 3 Umowy</w:t>
      </w:r>
      <w:r w:rsidR="00144FB9" w:rsidRPr="0065652C">
        <w:rPr>
          <w:rFonts w:ascii="Cambria" w:eastAsia="Calibri" w:hAnsi="Cambria"/>
          <w:spacing w:val="-4"/>
        </w:rPr>
        <w:t>.</w:t>
      </w:r>
    </w:p>
    <w:p w14:paraId="6C26F742" w14:textId="77777777" w:rsidR="00D54A5A" w:rsidRPr="0065652C" w:rsidRDefault="00D54A5A" w:rsidP="007C4502">
      <w:pPr>
        <w:widowControl/>
        <w:numPr>
          <w:ilvl w:val="0"/>
          <w:numId w:val="13"/>
        </w:numPr>
        <w:autoSpaceDE/>
        <w:spacing w:after="200" w:line="276" w:lineRule="auto"/>
        <w:ind w:left="284"/>
        <w:contextualSpacing/>
        <w:rPr>
          <w:rFonts w:ascii="Cambria" w:hAnsi="Cambria"/>
        </w:rPr>
      </w:pPr>
      <w:r w:rsidRPr="0065652C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7714E256" w14:textId="77777777" w:rsidR="007C4502" w:rsidRPr="0065652C" w:rsidRDefault="007C4502" w:rsidP="007C4502">
      <w:pPr>
        <w:widowControl/>
        <w:autoSpaceDE/>
        <w:spacing w:before="240" w:line="276" w:lineRule="auto"/>
        <w:ind w:left="360"/>
        <w:jc w:val="center"/>
        <w:rPr>
          <w:rFonts w:ascii="Cambria" w:hAnsi="Cambria"/>
          <w:b/>
        </w:rPr>
      </w:pPr>
    </w:p>
    <w:p w14:paraId="2DE8888D" w14:textId="680085AB" w:rsidR="00D54A5A" w:rsidRPr="0065652C" w:rsidRDefault="00D54A5A" w:rsidP="007C4502">
      <w:pPr>
        <w:widowControl/>
        <w:autoSpaceDE/>
        <w:spacing w:before="240" w:line="276" w:lineRule="auto"/>
        <w:ind w:left="360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6.</w:t>
      </w:r>
    </w:p>
    <w:p w14:paraId="4CCB6083" w14:textId="320CAAD5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przypadku, gdy termin dostawy, o której mowa w § </w:t>
      </w:r>
      <w:r w:rsidR="00BA0EE4" w:rsidRPr="0065652C">
        <w:rPr>
          <w:rFonts w:ascii="Cambria" w:hAnsi="Cambria"/>
        </w:rPr>
        <w:t>9</w:t>
      </w:r>
      <w:r w:rsidRPr="0065652C">
        <w:rPr>
          <w:rFonts w:ascii="Cambria" w:hAnsi="Cambria"/>
        </w:rPr>
        <w:t xml:space="preserve"> ust. 2 Umowy, został z winy Wykonawcy przek</w:t>
      </w:r>
      <w:r w:rsidR="00F115CE" w:rsidRPr="0065652C">
        <w:rPr>
          <w:rFonts w:ascii="Cambria" w:hAnsi="Cambria"/>
        </w:rPr>
        <w:t>roczony więcej niż 3 (trzy) dni,</w:t>
      </w:r>
      <w:r w:rsidRPr="0065652C">
        <w:rPr>
          <w:rFonts w:ascii="Cambria" w:hAnsi="Cambria"/>
        </w:rPr>
        <w:t xml:space="preserve"> Zamawiający ma prawo do nalicze</w:t>
      </w:r>
      <w:r w:rsidR="00F115CE" w:rsidRPr="0065652C">
        <w:rPr>
          <w:rFonts w:ascii="Cambria" w:hAnsi="Cambria"/>
        </w:rPr>
        <w:t>nia kary umownej w wysokości 0,1</w:t>
      </w:r>
      <w:r w:rsidRPr="0065652C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zapłaci Zamawiającemu karę umowną </w:t>
      </w:r>
      <w:r w:rsidR="002A1DF9" w:rsidRPr="0065652C">
        <w:rPr>
          <w:rFonts w:ascii="Cambria" w:hAnsi="Cambria" w:cstheme="minorHAnsi"/>
        </w:rPr>
        <w:t xml:space="preserve">za zwłokę w usunięciu wad stwierdzonych przy odbiorze lub w okresie gwarancji w wysokości 0,1 % ceny </w:t>
      </w:r>
      <w:r w:rsidR="002A1DF9" w:rsidRPr="0065652C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65652C">
        <w:rPr>
          <w:rFonts w:ascii="Cambria" w:hAnsi="Cambria" w:cstheme="minorHAnsi"/>
        </w:rPr>
        <w:t xml:space="preserve">o którym mowa w § 2 ust. 1 umowy za każdy dzień zwłoki licząc od dnia wyznaczonego na usunięcie wad. </w:t>
      </w:r>
    </w:p>
    <w:p w14:paraId="314272E2" w14:textId="3463253A" w:rsidR="00946EE7" w:rsidRPr="0065652C" w:rsidRDefault="00D54A5A" w:rsidP="007C4502">
      <w:pPr>
        <w:widowControl/>
        <w:tabs>
          <w:tab w:val="left" w:pos="36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65652C">
        <w:rPr>
          <w:rFonts w:ascii="Cambria" w:hAnsi="Cambria"/>
        </w:rPr>
        <w:t xml:space="preserve">naliczania kar z tytułu zwłoki </w:t>
      </w:r>
      <w:r w:rsidRPr="0065652C">
        <w:rPr>
          <w:rFonts w:ascii="Cambria" w:hAnsi="Cambria"/>
        </w:rPr>
        <w:t>w wykonaniu napraw gwarancyjnych.</w:t>
      </w:r>
    </w:p>
    <w:p w14:paraId="5D3E1427" w14:textId="77777777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Wykonawca zapłaci Zamawiającemu karę umowną z tytułu odstąpienia od Umowy </w:t>
      </w:r>
      <w:r w:rsidRPr="0065652C">
        <w:rPr>
          <w:rFonts w:ascii="Cambria" w:hAnsi="Cambria"/>
        </w:rPr>
        <w:br/>
        <w:t>z winy Wykonawcy w wysokości:</w:t>
      </w:r>
    </w:p>
    <w:p w14:paraId="31980405" w14:textId="2C4449D3" w:rsidR="00D54A5A" w:rsidRPr="0065652C" w:rsidRDefault="00D54A5A" w:rsidP="007C4502">
      <w:pPr>
        <w:widowControl/>
        <w:numPr>
          <w:ilvl w:val="0"/>
          <w:numId w:val="12"/>
        </w:numPr>
        <w:tabs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odstąpienia od Umowy w całości – 10% wartości </w:t>
      </w:r>
      <w:r w:rsidR="002A1DF9" w:rsidRPr="0065652C">
        <w:rPr>
          <w:rFonts w:ascii="Cambria" w:hAnsi="Cambria"/>
        </w:rPr>
        <w:t xml:space="preserve">wynagrodzenia </w:t>
      </w:r>
      <w:r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br/>
        <w:t>o którym mowa w § 2 ust. 1 Umowy;</w:t>
      </w:r>
    </w:p>
    <w:p w14:paraId="2FDF0437" w14:textId="2E6005DE" w:rsidR="00D54A5A" w:rsidRPr="0065652C" w:rsidRDefault="00D54A5A" w:rsidP="007C4502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częściowego odstąpienia od Umowy – 5% </w:t>
      </w:r>
      <w:r w:rsidR="002A1DF9" w:rsidRPr="0065652C">
        <w:rPr>
          <w:rFonts w:ascii="Cambria" w:hAnsi="Cambria"/>
        </w:rPr>
        <w:t xml:space="preserve">wartości wynagrodzenia  </w:t>
      </w:r>
      <w:r w:rsidR="002A1DF9" w:rsidRPr="0065652C">
        <w:rPr>
          <w:rFonts w:ascii="Cambria" w:hAnsi="Cambria"/>
        </w:rPr>
        <w:br/>
        <w:t>o którym mowa w § 2 ust. 1 Umowy;</w:t>
      </w:r>
    </w:p>
    <w:p w14:paraId="19B18800" w14:textId="5819663B" w:rsidR="002E7FBE" w:rsidRPr="0065652C" w:rsidRDefault="002E7FBE" w:rsidP="007C4502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276" w:lineRule="auto"/>
        <w:ind w:left="709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przypadku opisanym w § 1 ust. 3 Umowy – 20%</w:t>
      </w:r>
      <w:r w:rsidR="009D55AF" w:rsidRPr="0065652C">
        <w:rPr>
          <w:rFonts w:ascii="Cambria" w:hAnsi="Cambria"/>
        </w:rPr>
        <w:t xml:space="preserve"> </w:t>
      </w:r>
      <w:r w:rsidR="002A1DF9" w:rsidRPr="0065652C">
        <w:rPr>
          <w:rFonts w:ascii="Cambria" w:hAnsi="Cambria"/>
        </w:rPr>
        <w:t xml:space="preserve">wartości wynagrodzenia  </w:t>
      </w:r>
      <w:r w:rsidR="002A1DF9" w:rsidRPr="0065652C">
        <w:rPr>
          <w:rFonts w:ascii="Cambria" w:hAnsi="Cambria"/>
        </w:rPr>
        <w:br/>
        <w:t>o którym mowa w § 2 ust. 1 Umowy;</w:t>
      </w:r>
    </w:p>
    <w:p w14:paraId="4ABB2F8E" w14:textId="3A34DA60" w:rsidR="00F115CE" w:rsidRPr="0065652C" w:rsidRDefault="00F115CE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Kary umowne, o których mowa w ust. 1 - 3 powyżej podlegają kumulacji, </w:t>
      </w:r>
      <w:r w:rsidRPr="0065652C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65652C" w:rsidRDefault="00F115CE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lastRenderedPageBreak/>
        <w:t>Zamawiający zastrzega sobie prawo dochodzenia odszkodowania przewyższającego wartość zastrzeżonych kar umownych na zasadach ogólnych.</w:t>
      </w:r>
    </w:p>
    <w:p w14:paraId="79C30C5B" w14:textId="21B51672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>W przypadkach naliczenia kar umownych, o których mowa w niniejszej Umowie, Zamawiający wystawi notę księgową obciążającą Wykonawcę z tytułu k</w:t>
      </w:r>
      <w:r w:rsidR="00530CE1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>ary umownej, płatną w terminie 30</w:t>
      </w:r>
      <w:r w:rsidR="005C7447" w:rsidRPr="0065652C">
        <w:rPr>
          <w:rFonts w:ascii="Cambria" w:hAnsi="Cambria"/>
        </w:rPr>
        <w:t xml:space="preserve"> </w:t>
      </w:r>
      <w:r w:rsidRPr="0065652C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65652C" w:rsidRDefault="00D54A5A" w:rsidP="007C4502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276" w:lineRule="auto"/>
        <w:ind w:left="360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W przypadku nie dokonania zapłaty należności wynikającej z noty księgowej, o której mowa w ust. </w:t>
      </w:r>
      <w:r w:rsidR="00F95766" w:rsidRPr="0065652C">
        <w:rPr>
          <w:rFonts w:ascii="Cambria" w:hAnsi="Cambria"/>
        </w:rPr>
        <w:t>6</w:t>
      </w:r>
      <w:r w:rsidRPr="0065652C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65652C" w:rsidDel="00530CE1">
        <w:rPr>
          <w:rFonts w:ascii="Cambria" w:hAnsi="Cambria"/>
        </w:rPr>
        <w:t xml:space="preserve"> </w:t>
      </w:r>
    </w:p>
    <w:p w14:paraId="66171000" w14:textId="77777777" w:rsidR="0065652C" w:rsidRPr="0065652C" w:rsidRDefault="0065652C" w:rsidP="007C4502">
      <w:pPr>
        <w:widowControl/>
        <w:autoSpaceDE/>
        <w:spacing w:after="160" w:line="276" w:lineRule="auto"/>
        <w:jc w:val="center"/>
        <w:rPr>
          <w:rFonts w:ascii="Cambria" w:eastAsia="Calibri" w:hAnsi="Cambria"/>
          <w:b/>
          <w:lang w:eastAsia="en-US"/>
        </w:rPr>
      </w:pPr>
    </w:p>
    <w:p w14:paraId="77C54A30" w14:textId="04D7CE6E" w:rsidR="00D54A5A" w:rsidRPr="0065652C" w:rsidRDefault="00D54A5A" w:rsidP="0065652C">
      <w:pPr>
        <w:widowControl/>
        <w:autoSpaceDE/>
        <w:spacing w:line="276" w:lineRule="auto"/>
        <w:jc w:val="center"/>
        <w:rPr>
          <w:rFonts w:ascii="Cambria" w:eastAsia="Calibri" w:hAnsi="Cambria"/>
          <w:b/>
          <w:lang w:eastAsia="en-US"/>
        </w:rPr>
      </w:pPr>
      <w:r w:rsidRPr="0065652C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</w:rPr>
        <w:t>O</w:t>
      </w:r>
      <w:r w:rsidR="00530CE1" w:rsidRPr="0065652C">
        <w:rPr>
          <w:rFonts w:ascii="Cambria" w:hAnsi="Cambria"/>
        </w:rPr>
        <w:t>p</w:t>
      </w:r>
      <w:r w:rsidRPr="0065652C">
        <w:rPr>
          <w:rFonts w:ascii="Cambria" w:hAnsi="Cambria"/>
        </w:rPr>
        <w:t xml:space="preserve">rócz zmian wskazanych w art. 455 ust. 1 pkt 2-4 i ust. 2 Ustawy, Strony, działając </w:t>
      </w:r>
      <w:r w:rsidRPr="0065652C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65652C" w:rsidRDefault="008B2BB2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zmniejszenie</w:t>
      </w:r>
      <w:r w:rsidR="00304F4E" w:rsidRPr="0065652C">
        <w:rPr>
          <w:rFonts w:ascii="Cambria" w:hAnsi="Cambria"/>
        </w:rPr>
        <w:t xml:space="preserve"> ceny zaoferowanego Przedmiotu zamówienia</w:t>
      </w:r>
      <w:r w:rsidR="00D54A5A" w:rsidRPr="0065652C">
        <w:rPr>
          <w:rFonts w:ascii="Cambria" w:hAnsi="Cambria"/>
        </w:rPr>
        <w:t>;</w:t>
      </w:r>
    </w:p>
    <w:p w14:paraId="1432DB8D" w14:textId="77777777" w:rsidR="00D54A5A" w:rsidRPr="0065652C" w:rsidRDefault="00D54A5A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terminu realizacji zamówienia</w:t>
      </w:r>
      <w:r w:rsidR="00D60880" w:rsidRPr="0065652C">
        <w:rPr>
          <w:rFonts w:ascii="Cambria" w:hAnsi="Cambria"/>
        </w:rPr>
        <w:t xml:space="preserve"> częściowego i końcowego</w:t>
      </w:r>
      <w:r w:rsidRPr="0065652C">
        <w:rPr>
          <w:rFonts w:ascii="Cambria" w:hAnsi="Cambria"/>
        </w:rPr>
        <w:t>, z przyczyn nie leżących po stronie Wykonawcy</w:t>
      </w:r>
      <w:r w:rsidR="006F2A94" w:rsidRPr="0065652C">
        <w:rPr>
          <w:rFonts w:ascii="Cambria" w:hAnsi="Cambria"/>
        </w:rPr>
        <w:t xml:space="preserve"> co Wykonawca w sposób obiektywny jest w stanie wykazać</w:t>
      </w:r>
      <w:r w:rsidRPr="0065652C">
        <w:rPr>
          <w:rFonts w:ascii="Cambria" w:hAnsi="Cambria"/>
        </w:rPr>
        <w:t>;</w:t>
      </w:r>
    </w:p>
    <w:p w14:paraId="7E1D61BF" w14:textId="77777777" w:rsidR="008B2BB2" w:rsidRPr="0065652C" w:rsidRDefault="008B2BB2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zmiany zaoferowanego przedmiotu zamówienia w przypadku niedostępności jego na r</w:t>
      </w:r>
      <w:r w:rsidR="002A4B8D" w:rsidRPr="0065652C">
        <w:rPr>
          <w:rFonts w:ascii="Cambria" w:hAnsi="Cambria"/>
        </w:rPr>
        <w:t>y</w:t>
      </w:r>
      <w:r w:rsidRPr="0065652C">
        <w:rPr>
          <w:rFonts w:ascii="Cambria" w:hAnsi="Cambria"/>
        </w:rPr>
        <w:t xml:space="preserve">nku przez okres dłuższy </w:t>
      </w:r>
      <w:r w:rsidR="002A4B8D" w:rsidRPr="0065652C">
        <w:rPr>
          <w:rFonts w:ascii="Cambria" w:hAnsi="Cambria"/>
        </w:rPr>
        <w:t>niż 30 dni lub wycofanie z obrotu, Wykonawca proponuje urządzenie równoważne o parametrach nie gorszych niż zastępowane,</w:t>
      </w:r>
      <w:r w:rsidRPr="0065652C">
        <w:rPr>
          <w:rFonts w:ascii="Cambria" w:hAnsi="Cambria"/>
        </w:rPr>
        <w:t xml:space="preserve"> </w:t>
      </w:r>
    </w:p>
    <w:p w14:paraId="483BDF10" w14:textId="531A59E1" w:rsidR="00D54A5A" w:rsidRPr="0065652C" w:rsidRDefault="00D54A5A" w:rsidP="007C4502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276" w:lineRule="auto"/>
        <w:ind w:left="567" w:hanging="283"/>
        <w:jc w:val="both"/>
        <w:rPr>
          <w:rFonts w:ascii="Cambria" w:hAnsi="Cambria"/>
        </w:rPr>
      </w:pPr>
      <w:r w:rsidRPr="0065652C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04EEBCE8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Zmiany do Umowy następować będą, pod rygorem nieważności, w formie pisemnej, w formie aneksu.</w:t>
      </w:r>
    </w:p>
    <w:p w14:paraId="7D6CE0D2" w14:textId="4F4E2BAF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Zmiana do Umowy może nastąpić wyłącznie za obopólną zgodą Zamawiającego i Wykonawcy.</w:t>
      </w:r>
    </w:p>
    <w:p w14:paraId="54F9D93D" w14:textId="77777777" w:rsidR="00D54A5A" w:rsidRPr="0065652C" w:rsidRDefault="00D54A5A" w:rsidP="007C4502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65652C" w:rsidRDefault="00D54A5A" w:rsidP="007C4502">
      <w:pPr>
        <w:widowControl/>
        <w:numPr>
          <w:ilvl w:val="0"/>
          <w:numId w:val="14"/>
        </w:numPr>
        <w:autoSpaceDE/>
        <w:spacing w:line="276" w:lineRule="auto"/>
        <w:ind w:left="709" w:hanging="425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65652C" w:rsidRDefault="00D54A5A" w:rsidP="007C4502">
      <w:pPr>
        <w:widowControl/>
        <w:numPr>
          <w:ilvl w:val="0"/>
          <w:numId w:val="14"/>
        </w:numPr>
        <w:autoSpaceDE/>
        <w:spacing w:line="276" w:lineRule="auto"/>
        <w:ind w:left="709" w:hanging="425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65652C">
        <w:rPr>
          <w:rFonts w:ascii="Cambria" w:hAnsi="Cambria"/>
          <w:color w:val="000000"/>
          <w:spacing w:val="-4"/>
        </w:rPr>
        <w:t xml:space="preserve"> </w:t>
      </w:r>
      <w:r w:rsidRPr="0065652C">
        <w:rPr>
          <w:rFonts w:ascii="Cambria" w:hAnsi="Cambria"/>
          <w:color w:val="000000"/>
          <w:spacing w:val="-4"/>
        </w:rPr>
        <w:t>3 ust. 4 i 5 Umowy,</w:t>
      </w:r>
      <w:r w:rsidR="00182EBB" w:rsidRPr="0065652C">
        <w:rPr>
          <w:rFonts w:ascii="Cambria" w:hAnsi="Cambria"/>
          <w:color w:val="000000"/>
          <w:spacing w:val="-4"/>
        </w:rPr>
        <w:t xml:space="preserve"> </w:t>
      </w:r>
      <w:r w:rsidRPr="0065652C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65652C" w:rsidRDefault="007772BB" w:rsidP="007C4502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</w:rPr>
        <w:t>Oraz zapisach uprawniających do zmiany umowy opisanych w rozdz. XXII SWZ</w:t>
      </w:r>
      <w:r w:rsidR="00F250CB" w:rsidRPr="0065652C">
        <w:rPr>
          <w:rFonts w:ascii="Cambria" w:hAnsi="Cambria"/>
        </w:rPr>
        <w:t>.</w:t>
      </w:r>
    </w:p>
    <w:p w14:paraId="74D718B9" w14:textId="77777777" w:rsidR="0065652C" w:rsidRPr="0065652C" w:rsidRDefault="0065652C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6ABD7975" w14:textId="576FBDF4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8.</w:t>
      </w:r>
    </w:p>
    <w:p w14:paraId="01E95E17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65652C">
        <w:rPr>
          <w:rFonts w:ascii="Cambria" w:eastAsia="Calibri" w:hAnsi="Cambria"/>
        </w:rPr>
        <w:t>lub klęski żywnościowej</w:t>
      </w:r>
      <w:r w:rsidRPr="0065652C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65652C" w:rsidRDefault="00D54A5A" w:rsidP="007C4502">
      <w:pPr>
        <w:widowControl/>
        <w:numPr>
          <w:ilvl w:val="0"/>
          <w:numId w:val="16"/>
        </w:numPr>
        <w:autoSpaceDE/>
        <w:spacing w:after="200" w:line="276" w:lineRule="auto"/>
        <w:ind w:left="284" w:hanging="284"/>
        <w:contextualSpacing/>
        <w:jc w:val="both"/>
        <w:rPr>
          <w:rFonts w:ascii="Cambria" w:hAnsi="Cambria"/>
        </w:rPr>
      </w:pPr>
      <w:r w:rsidRPr="0065652C">
        <w:rPr>
          <w:rFonts w:ascii="Cambria" w:eastAsia="Calibri" w:hAnsi="Cambria"/>
        </w:rPr>
        <w:t xml:space="preserve">Niewykonalność jednego lub większej liczby postanowień Umowy nie ma wpływu </w:t>
      </w:r>
      <w:r w:rsidRPr="0065652C">
        <w:rPr>
          <w:rFonts w:ascii="Cambria" w:eastAsia="Calibri" w:hAnsi="Cambria"/>
        </w:rPr>
        <w:br/>
        <w:t xml:space="preserve">na wykonalność pozostałych postanowień. W przypadku uznania jakiegokolwiek postanowienia Umowy z dowolnej przyczyny za niewykonalne, postanowienie takie zostanie zastąpione wykonalnym </w:t>
      </w:r>
      <w:r w:rsidRPr="0065652C">
        <w:rPr>
          <w:rFonts w:ascii="Cambria" w:eastAsia="Calibri" w:hAnsi="Cambria"/>
        </w:rPr>
        <w:lastRenderedPageBreak/>
        <w:t>postanowieniem, które w największym możliwym stopniu odda pierwotne intencje Stron i uwzględni ich interesy gospodarcze.</w:t>
      </w:r>
    </w:p>
    <w:p w14:paraId="2D1BCBFE" w14:textId="77777777" w:rsidR="00BA0EE4" w:rsidRPr="0065652C" w:rsidRDefault="00D54A5A" w:rsidP="007C4502">
      <w:pPr>
        <w:spacing w:before="240" w:after="80" w:line="276" w:lineRule="auto"/>
        <w:ind w:left="426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9.</w:t>
      </w:r>
    </w:p>
    <w:p w14:paraId="1E6D90FD" w14:textId="77777777" w:rsidR="00D54A5A" w:rsidRPr="0065652C" w:rsidRDefault="00D54A5A" w:rsidP="007C4502">
      <w:pPr>
        <w:widowControl/>
        <w:numPr>
          <w:ilvl w:val="3"/>
          <w:numId w:val="16"/>
        </w:numPr>
        <w:tabs>
          <w:tab w:val="left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>Umowa wchodzi w życie z dniem zawarcia.</w:t>
      </w:r>
    </w:p>
    <w:p w14:paraId="6C5FF8D9" w14:textId="77777777" w:rsidR="00D54A5A" w:rsidRPr="0065652C" w:rsidRDefault="00D54A5A" w:rsidP="007C4502">
      <w:pPr>
        <w:widowControl/>
        <w:numPr>
          <w:ilvl w:val="3"/>
          <w:numId w:val="16"/>
        </w:numPr>
        <w:tabs>
          <w:tab w:val="left" w:pos="284"/>
        </w:tabs>
        <w:autoSpaceDE/>
        <w:spacing w:line="276" w:lineRule="auto"/>
        <w:ind w:left="284" w:hanging="284"/>
        <w:jc w:val="both"/>
        <w:rPr>
          <w:rFonts w:ascii="Cambria" w:hAnsi="Cambria"/>
        </w:rPr>
      </w:pPr>
      <w:r w:rsidRPr="0065652C">
        <w:rPr>
          <w:rFonts w:ascii="Cambria" w:hAnsi="Cambria"/>
          <w:spacing w:val="-4"/>
        </w:rPr>
        <w:t>Wykonawca zobowiązuje się do</w:t>
      </w:r>
      <w:r w:rsidR="00055A48" w:rsidRPr="0065652C">
        <w:rPr>
          <w:rFonts w:ascii="Cambria" w:hAnsi="Cambria"/>
          <w:spacing w:val="-4"/>
        </w:rPr>
        <w:t xml:space="preserve"> wykonania przedmiotu Umowy</w:t>
      </w:r>
      <w:r w:rsidRPr="0065652C">
        <w:rPr>
          <w:rFonts w:ascii="Cambria" w:hAnsi="Cambria"/>
          <w:spacing w:val="-4"/>
        </w:rPr>
        <w:t xml:space="preserve"> w terminie </w:t>
      </w:r>
      <w:r w:rsidR="007772BB" w:rsidRPr="0065652C">
        <w:rPr>
          <w:rFonts w:ascii="Cambria" w:hAnsi="Cambria"/>
          <w:spacing w:val="-4"/>
        </w:rPr>
        <w:t>………..</w:t>
      </w:r>
      <w:r w:rsidR="00A03339" w:rsidRPr="0065652C">
        <w:rPr>
          <w:rFonts w:ascii="Cambria" w:hAnsi="Cambria"/>
          <w:spacing w:val="-4"/>
        </w:rPr>
        <w:t xml:space="preserve"> od daty</w:t>
      </w:r>
      <w:r w:rsidR="007772BB" w:rsidRPr="0065652C">
        <w:rPr>
          <w:rFonts w:ascii="Cambria" w:hAnsi="Cambria"/>
          <w:spacing w:val="-4"/>
        </w:rPr>
        <w:t xml:space="preserve"> zawarcia umowy.</w:t>
      </w:r>
    </w:p>
    <w:p w14:paraId="38DA8CDA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10.</w:t>
      </w:r>
    </w:p>
    <w:p w14:paraId="335A4FF4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Pr="0065652C" w:rsidRDefault="00C93504" w:rsidP="007C4502">
      <w:pPr>
        <w:spacing w:after="80" w:line="276" w:lineRule="auto"/>
        <w:jc w:val="center"/>
        <w:rPr>
          <w:rFonts w:ascii="Cambria" w:hAnsi="Cambria"/>
          <w:b/>
        </w:rPr>
      </w:pPr>
    </w:p>
    <w:p w14:paraId="2ABA056E" w14:textId="70E89B4A" w:rsidR="00D54A5A" w:rsidRPr="0065652C" w:rsidRDefault="00D54A5A" w:rsidP="007C4502">
      <w:pPr>
        <w:spacing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11.</w:t>
      </w:r>
    </w:p>
    <w:p w14:paraId="3D6F12DF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65652C">
        <w:rPr>
          <w:rFonts w:ascii="Cambria" w:hAnsi="Cambria"/>
        </w:rPr>
        <w:t>2</w:t>
      </w:r>
      <w:r w:rsidR="007772BB" w:rsidRPr="0065652C">
        <w:rPr>
          <w:rFonts w:ascii="Cambria" w:hAnsi="Cambria"/>
        </w:rPr>
        <w:t>4</w:t>
      </w:r>
      <w:r w:rsidR="00F874B8" w:rsidRPr="0065652C">
        <w:rPr>
          <w:rFonts w:ascii="Cambria" w:hAnsi="Cambria"/>
        </w:rPr>
        <w:t xml:space="preserve"> r.</w:t>
      </w:r>
      <w:r w:rsidRPr="0065652C">
        <w:rPr>
          <w:rFonts w:ascii="Cambria" w:hAnsi="Cambria"/>
        </w:rPr>
        <w:t xml:space="preserve"> poz. </w:t>
      </w:r>
      <w:r w:rsidR="007772BB" w:rsidRPr="0065652C">
        <w:rPr>
          <w:rFonts w:ascii="Cambria" w:hAnsi="Cambria"/>
        </w:rPr>
        <w:t>1320</w:t>
      </w:r>
      <w:r w:rsidR="00C578CF" w:rsidRPr="0065652C">
        <w:rPr>
          <w:rFonts w:ascii="Cambria" w:hAnsi="Cambria"/>
        </w:rPr>
        <w:t xml:space="preserve">. </w:t>
      </w:r>
      <w:r w:rsidRPr="0065652C">
        <w:rPr>
          <w:rFonts w:ascii="Cambria" w:hAnsi="Cambria"/>
        </w:rPr>
        <w:t>) oraz ustawa z dnia 23 kwietnia 1964 r. Kodeks cywilny (Dz. U</w:t>
      </w:r>
      <w:r w:rsidR="00F874B8" w:rsidRPr="0065652C">
        <w:rPr>
          <w:rFonts w:ascii="Cambria" w:hAnsi="Cambria"/>
        </w:rPr>
        <w:t>. z 2020 r.</w:t>
      </w:r>
      <w:r w:rsidRPr="0065652C">
        <w:rPr>
          <w:rFonts w:ascii="Cambria" w:hAnsi="Cambria"/>
        </w:rPr>
        <w:t xml:space="preserve"> poz. 1740</w:t>
      </w:r>
      <w:r w:rsidR="00F874B8" w:rsidRPr="0065652C">
        <w:rPr>
          <w:rFonts w:ascii="Cambria" w:hAnsi="Cambria"/>
        </w:rPr>
        <w:t>,</w:t>
      </w:r>
      <w:r w:rsidRPr="0065652C">
        <w:rPr>
          <w:rFonts w:ascii="Cambria" w:hAnsi="Cambria"/>
        </w:rPr>
        <w:t xml:space="preserve"> z </w:t>
      </w:r>
      <w:proofErr w:type="spellStart"/>
      <w:r w:rsidRPr="0065652C">
        <w:rPr>
          <w:rFonts w:ascii="Cambria" w:hAnsi="Cambria"/>
        </w:rPr>
        <w:t>późn</w:t>
      </w:r>
      <w:proofErr w:type="spellEnd"/>
      <w:r w:rsidRPr="0065652C">
        <w:rPr>
          <w:rFonts w:ascii="Cambria" w:hAnsi="Cambria"/>
        </w:rPr>
        <w:t>. zm</w:t>
      </w:r>
      <w:r w:rsidRPr="0065652C">
        <w:rPr>
          <w:rFonts w:ascii="Cambria" w:hAnsi="Cambria"/>
          <w:color w:val="C9211E"/>
        </w:rPr>
        <w:t>.</w:t>
      </w:r>
      <w:r w:rsidRPr="0065652C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12.</w:t>
      </w:r>
    </w:p>
    <w:p w14:paraId="008855EB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65652C" w:rsidRDefault="00D54A5A" w:rsidP="007C4502">
      <w:pPr>
        <w:spacing w:before="240" w:after="80"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§ 14.</w:t>
      </w:r>
    </w:p>
    <w:p w14:paraId="20AD1D2C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 w:rsidRPr="0065652C"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 w:rsidRPr="0065652C"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Pr="0065652C" w:rsidRDefault="00A519E5" w:rsidP="007C4502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 w:rsidRPr="0065652C"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Pr="0065652C" w:rsidRDefault="00A519E5" w:rsidP="007C4502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 w:rsidRPr="0065652C">
        <w:rPr>
          <w:rFonts w:ascii="Cambria" w:hAnsi="Cambria" w:cs="Arial"/>
        </w:rPr>
        <w:t>oferta Sprzedającego,</w:t>
      </w:r>
    </w:p>
    <w:p w14:paraId="69D355FF" w14:textId="77777777" w:rsidR="00A519E5" w:rsidRPr="0065652C" w:rsidRDefault="00A519E5" w:rsidP="007C4502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 w:rsidRPr="0065652C">
        <w:rPr>
          <w:rFonts w:ascii="Cambria" w:hAnsi="Cambria" w:cs="Arial"/>
        </w:rPr>
        <w:t>specyfikacja warunków zamówienia (SWZ)</w:t>
      </w:r>
    </w:p>
    <w:p w14:paraId="1A69D399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65652C" w:rsidRDefault="00A519E5" w:rsidP="007C4502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65652C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Pr="0065652C" w:rsidRDefault="00AC5E81" w:rsidP="007C4502">
      <w:pPr>
        <w:spacing w:line="276" w:lineRule="auto"/>
        <w:jc w:val="both"/>
        <w:rPr>
          <w:rFonts w:ascii="Cambria" w:hAnsi="Cambria"/>
          <w:color w:val="000000"/>
          <w:spacing w:val="-4"/>
        </w:rPr>
      </w:pPr>
    </w:p>
    <w:p w14:paraId="58464EEA" w14:textId="77777777" w:rsidR="00A519E5" w:rsidRPr="0065652C" w:rsidRDefault="00A519E5" w:rsidP="007C4502">
      <w:pPr>
        <w:spacing w:line="276" w:lineRule="auto"/>
        <w:jc w:val="both"/>
        <w:rPr>
          <w:rFonts w:ascii="Cambria" w:hAnsi="Cambria"/>
          <w:color w:val="000000"/>
          <w:spacing w:val="-4"/>
        </w:rPr>
      </w:pPr>
    </w:p>
    <w:p w14:paraId="2B1F18C7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  <w:color w:val="000000"/>
          <w:spacing w:val="-4"/>
        </w:rPr>
        <w:t>…………………………</w:t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</w:r>
      <w:r w:rsidRPr="0065652C">
        <w:rPr>
          <w:rFonts w:ascii="Cambria" w:hAnsi="Cambria"/>
          <w:color w:val="000000"/>
          <w:spacing w:val="-4"/>
        </w:rPr>
        <w:tab/>
        <w:t xml:space="preserve">  ………………………….</w:t>
      </w:r>
    </w:p>
    <w:p w14:paraId="63065AC4" w14:textId="2575DCE6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  <w:b/>
          <w:i/>
          <w:color w:val="000000"/>
          <w:spacing w:val="-4"/>
        </w:rPr>
        <w:t xml:space="preserve">     Wykonawca</w:t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</w:r>
      <w:r w:rsidRPr="0065652C">
        <w:rPr>
          <w:rFonts w:ascii="Cambria" w:hAnsi="Cambria"/>
          <w:b/>
          <w:i/>
          <w:color w:val="000000"/>
          <w:spacing w:val="-4"/>
        </w:rPr>
        <w:tab/>
        <w:t>Zamawiający</w:t>
      </w:r>
    </w:p>
    <w:p w14:paraId="05D4EE31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  <w:b/>
          <w:color w:val="000000"/>
          <w:spacing w:val="-4"/>
        </w:rPr>
      </w:pPr>
    </w:p>
    <w:p w14:paraId="0405F4E2" w14:textId="77777777" w:rsidR="00A519E5" w:rsidRPr="0065652C" w:rsidRDefault="00D54A5A" w:rsidP="007C4502">
      <w:pPr>
        <w:spacing w:line="276" w:lineRule="auto"/>
        <w:jc w:val="right"/>
        <w:rPr>
          <w:rFonts w:ascii="Cambria" w:hAnsi="Cambria"/>
          <w:b/>
          <w:color w:val="000000"/>
          <w:spacing w:val="-4"/>
        </w:rPr>
      </w:pP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  <w:r w:rsidRPr="0065652C">
        <w:rPr>
          <w:rFonts w:ascii="Cambria" w:hAnsi="Cambria"/>
          <w:b/>
          <w:color w:val="000000"/>
          <w:spacing w:val="-4"/>
        </w:rPr>
        <w:tab/>
      </w:r>
    </w:p>
    <w:p w14:paraId="04A6BF73" w14:textId="739037D3" w:rsidR="00D54A5A" w:rsidRPr="0065652C" w:rsidRDefault="00A519E5" w:rsidP="007C4502">
      <w:pPr>
        <w:spacing w:line="276" w:lineRule="auto"/>
        <w:jc w:val="right"/>
        <w:rPr>
          <w:rFonts w:ascii="Cambria" w:hAnsi="Cambria"/>
          <w:b/>
          <w:color w:val="000000"/>
          <w:spacing w:val="-4"/>
        </w:rPr>
      </w:pPr>
      <w:r w:rsidRPr="0065652C">
        <w:rPr>
          <w:rFonts w:ascii="Cambria" w:hAnsi="Cambria"/>
          <w:b/>
          <w:color w:val="000000"/>
          <w:spacing w:val="-4"/>
        </w:rPr>
        <w:br w:type="column"/>
      </w:r>
      <w:r w:rsidR="00D54A5A" w:rsidRPr="0065652C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65652C">
        <w:rPr>
          <w:rFonts w:ascii="Cambria" w:hAnsi="Cambria"/>
          <w:b/>
          <w:spacing w:val="-4"/>
        </w:rPr>
        <w:t xml:space="preserve"> </w:t>
      </w:r>
      <w:r w:rsidR="00AC5E81" w:rsidRPr="0065652C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65652C" w:rsidRDefault="00C578CF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PROTOKÓŁ ODBIORU</w:t>
      </w:r>
      <w:r w:rsidR="004C6D64" w:rsidRPr="0065652C">
        <w:rPr>
          <w:rFonts w:ascii="Cambria" w:hAnsi="Cambria"/>
          <w:b/>
          <w:i/>
          <w:spacing w:val="-4"/>
        </w:rPr>
        <w:t xml:space="preserve"> CZĘŚCIOWEGO/</w:t>
      </w:r>
      <w:r w:rsidRPr="0065652C">
        <w:rPr>
          <w:rFonts w:ascii="Cambria" w:hAnsi="Cambria"/>
          <w:b/>
          <w:i/>
          <w:spacing w:val="-4"/>
        </w:rPr>
        <w:t xml:space="preserve"> KOŃCOWEGO</w:t>
      </w:r>
      <w:r w:rsidR="004C6D64" w:rsidRPr="0065652C">
        <w:rPr>
          <w:rFonts w:ascii="Cambria" w:hAnsi="Cambria"/>
          <w:b/>
          <w:i/>
          <w:spacing w:val="-4"/>
        </w:rPr>
        <w:t xml:space="preserve"> (niepotrzebne skreślić)</w:t>
      </w:r>
    </w:p>
    <w:p w14:paraId="40D3C5E4" w14:textId="1CE5EA6E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65652C" w:rsidRDefault="00D54A5A" w:rsidP="007C4502">
      <w:pPr>
        <w:spacing w:line="276" w:lineRule="auto"/>
        <w:rPr>
          <w:rFonts w:ascii="Cambria" w:hAnsi="Cambria"/>
          <w:b/>
          <w:i/>
          <w:spacing w:val="-4"/>
        </w:rPr>
      </w:pPr>
    </w:p>
    <w:p w14:paraId="2CA9B3E7" w14:textId="77777777" w:rsidR="00D54A5A" w:rsidRPr="0065652C" w:rsidRDefault="00D54A5A" w:rsidP="007C4502">
      <w:pPr>
        <w:pStyle w:val="Tekstpodstawowy"/>
        <w:spacing w:line="276" w:lineRule="auto"/>
        <w:jc w:val="center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</w:p>
    <w:p w14:paraId="6B858C08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>w obecności:</w:t>
      </w:r>
    </w:p>
    <w:p w14:paraId="7D59EDD6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</w:p>
    <w:p w14:paraId="4E794E59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 xml:space="preserve">jako przedstawicieli </w:t>
      </w:r>
      <w:r w:rsidRPr="0065652C">
        <w:rPr>
          <w:rFonts w:ascii="Cambria" w:hAnsi="Cambria"/>
          <w:b/>
          <w:i/>
        </w:rPr>
        <w:t>Zamawiającego</w:t>
      </w:r>
      <w:r w:rsidRPr="0065652C">
        <w:rPr>
          <w:rFonts w:ascii="Cambria" w:hAnsi="Cambria"/>
        </w:rPr>
        <w:br/>
      </w:r>
      <w:r w:rsidRPr="0065652C">
        <w:rPr>
          <w:rFonts w:ascii="Cambria" w:hAnsi="Cambria"/>
        </w:rPr>
        <w:br/>
        <w:t xml:space="preserve">Pana/Pani .......................................... jako przedstawiciela </w:t>
      </w:r>
      <w:r w:rsidRPr="0065652C">
        <w:rPr>
          <w:rFonts w:ascii="Cambria" w:hAnsi="Cambria"/>
          <w:b/>
          <w:i/>
        </w:rPr>
        <w:t xml:space="preserve">Wykonawcy – firmy </w:t>
      </w:r>
      <w:r w:rsidRPr="0065652C">
        <w:rPr>
          <w:rFonts w:ascii="Cambria" w:hAnsi="Cambria"/>
        </w:rPr>
        <w:t>.......................</w:t>
      </w:r>
      <w:r w:rsidRPr="0065652C">
        <w:rPr>
          <w:rFonts w:ascii="Cambria" w:hAnsi="Cambria"/>
        </w:rPr>
        <w:br/>
      </w:r>
    </w:p>
    <w:p w14:paraId="1EBF96F5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65652C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65652C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65652C" w:rsidRDefault="00D54A5A" w:rsidP="007C4502">
            <w:pPr>
              <w:spacing w:line="276" w:lineRule="auto"/>
              <w:jc w:val="center"/>
              <w:rPr>
                <w:rFonts w:ascii="Cambria" w:hAnsi="Cambria"/>
              </w:rPr>
            </w:pPr>
            <w:r w:rsidRPr="0065652C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65652C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65652C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65652C" w:rsidRDefault="00D54A5A" w:rsidP="007C4502">
            <w:pPr>
              <w:snapToGrid w:val="0"/>
              <w:spacing w:line="276" w:lineRule="auto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 xml:space="preserve">Przedmiot zamówienia dostarczono nowy, kompletny, sprawny technicznie wraz </w:t>
      </w:r>
      <w:r w:rsidRPr="0065652C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a)</w:t>
      </w:r>
      <w:r w:rsidRPr="0065652C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b)</w:t>
      </w:r>
      <w:r w:rsidRPr="0065652C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d)</w:t>
      </w:r>
      <w:r w:rsidRPr="0065652C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e)</w:t>
      </w:r>
      <w:r w:rsidRPr="0065652C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29F0D298" w:rsidR="00D54A5A" w:rsidRPr="0065652C" w:rsidRDefault="00D54A5A" w:rsidP="007C4502">
      <w:pPr>
        <w:pStyle w:val="Tekstpodstawowy"/>
        <w:spacing w:line="276" w:lineRule="auto"/>
        <w:ind w:left="426" w:hanging="284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f)</w:t>
      </w:r>
      <w:r w:rsidR="005B6EF5" w:rsidRPr="0065652C">
        <w:rPr>
          <w:rFonts w:ascii="Cambria" w:hAnsi="Cambria"/>
          <w:sz w:val="20"/>
        </w:rPr>
        <w:t xml:space="preserve"> </w:t>
      </w:r>
      <w:r w:rsidRPr="0065652C">
        <w:rPr>
          <w:rFonts w:ascii="Cambria" w:hAnsi="Cambria"/>
          <w:sz w:val="20"/>
        </w:rPr>
        <w:t>aktualnym certyfikatem CE (deklaracja zgodności z CE) – 2 egz.,</w:t>
      </w:r>
    </w:p>
    <w:p w14:paraId="7909D0D6" w14:textId="68D2E283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</w:p>
    <w:p w14:paraId="230CCAA5" w14:textId="77777777" w:rsidR="00D54A5A" w:rsidRPr="0065652C" w:rsidRDefault="00D54A5A" w:rsidP="007C4502">
      <w:pPr>
        <w:pStyle w:val="Tekstpodstawowy"/>
        <w:spacing w:line="276" w:lineRule="auto"/>
        <w:rPr>
          <w:rFonts w:ascii="Cambria" w:hAnsi="Cambria"/>
          <w:sz w:val="20"/>
        </w:rPr>
      </w:pPr>
      <w:r w:rsidRPr="0065652C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</w:rPr>
      </w:pPr>
      <w:r w:rsidRPr="0065652C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65652C" w:rsidRDefault="00D54A5A" w:rsidP="007C4502">
      <w:pPr>
        <w:spacing w:line="276" w:lineRule="auto"/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65652C" w:rsidRDefault="00D54A5A" w:rsidP="007C4502">
      <w:pPr>
        <w:spacing w:line="276" w:lineRule="auto"/>
        <w:rPr>
          <w:rFonts w:ascii="Cambria" w:hAnsi="Cambria"/>
        </w:rPr>
      </w:pPr>
      <w:r w:rsidRPr="0065652C">
        <w:rPr>
          <w:rFonts w:ascii="Cambria" w:hAnsi="Cambria"/>
        </w:rPr>
        <w:t>.........................................</w:t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65652C" w:rsidRDefault="00D54A5A" w:rsidP="007C4502">
      <w:pPr>
        <w:spacing w:line="276" w:lineRule="auto"/>
        <w:jc w:val="both"/>
        <w:rPr>
          <w:rFonts w:ascii="Cambria" w:hAnsi="Cambria"/>
        </w:rPr>
      </w:pPr>
      <w:r w:rsidRPr="0065652C">
        <w:rPr>
          <w:rFonts w:ascii="Cambria" w:hAnsi="Cambria"/>
        </w:rPr>
        <w:t xml:space="preserve">Ze strony Zamawiającego </w:t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</w:r>
      <w:r w:rsidRPr="0065652C">
        <w:rPr>
          <w:rFonts w:ascii="Cambria" w:hAnsi="Cambria"/>
        </w:rPr>
        <w:tab/>
        <w:t>Ze strony Wykonawcy</w:t>
      </w:r>
    </w:p>
    <w:sectPr w:rsidR="00D54A5A" w:rsidRPr="0065652C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51C66E" w16cex:dateUtc="2026-02-26T06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70DD5" w14:textId="77777777" w:rsidR="000D4E25" w:rsidRDefault="000D4E25">
      <w:r>
        <w:separator/>
      </w:r>
    </w:p>
  </w:endnote>
  <w:endnote w:type="continuationSeparator" w:id="0">
    <w:p w14:paraId="4AC6C959" w14:textId="77777777" w:rsidR="000D4E25" w:rsidRDefault="000D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ogrubio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A0CCB" w14:textId="77777777" w:rsidR="000D4E25" w:rsidRDefault="000D4E25">
      <w:r>
        <w:separator/>
      </w:r>
    </w:p>
  </w:footnote>
  <w:footnote w:type="continuationSeparator" w:id="0">
    <w:p w14:paraId="53F53700" w14:textId="77777777" w:rsidR="000D4E25" w:rsidRDefault="000D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F892" w14:textId="7327164A" w:rsidR="00442277" w:rsidRDefault="00442277" w:rsidP="00442277">
    <w:pPr>
      <w:suppressAutoHyphens w:val="0"/>
      <w:rPr>
        <w:rFonts w:asciiTheme="majorHAnsi" w:hAnsiTheme="majorHAnsi"/>
        <w:b/>
      </w:rPr>
    </w:pPr>
    <w:r>
      <w:rPr>
        <w:rFonts w:ascii="Cambria" w:hAnsi="Cambria" w:cs="Calibri"/>
        <w:b/>
      </w:rPr>
      <w:t xml:space="preserve">Numer referencyjny: </w:t>
    </w:r>
    <w:bookmarkStart w:id="10" w:name="_Hlk221882629"/>
    <w:r w:rsidR="00710574" w:rsidRPr="008252A6">
      <w:rPr>
        <w:rFonts w:ascii="Cambria" w:hAnsi="Cambria"/>
        <w:b/>
        <w:bCs/>
      </w:rPr>
      <w:t>ZP.271.1.2026</w:t>
    </w:r>
    <w:bookmarkEnd w:id="10"/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2362CE1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multilevel"/>
    <w:tmpl w:val="4CF0EF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000000C"/>
    <w:multiLevelType w:val="singleLevel"/>
    <w:tmpl w:val="13EE0088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5B40219C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0"/>
        <w:szCs w:val="20"/>
      </w:rPr>
    </w:lvl>
  </w:abstractNum>
  <w:abstractNum w:abstractNumId="14" w15:restartNumberingAfterBreak="0">
    <w:nsid w:val="0000000F"/>
    <w:multiLevelType w:val="multilevel"/>
    <w:tmpl w:val="BAA4C45C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7AA4866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ABA2D91A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0C57111D"/>
    <w:multiLevelType w:val="hybridMultilevel"/>
    <w:tmpl w:val="DB980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F6A7709"/>
    <w:multiLevelType w:val="multilevel"/>
    <w:tmpl w:val="BEB6C57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8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20"/>
  </w:num>
  <w:num w:numId="23">
    <w:abstractNumId w:val="30"/>
  </w:num>
  <w:num w:numId="24">
    <w:abstractNumId w:val="25"/>
  </w:num>
  <w:num w:numId="25">
    <w:abstractNumId w:val="18"/>
  </w:num>
  <w:num w:numId="26">
    <w:abstractNumId w:val="33"/>
  </w:num>
  <w:num w:numId="27">
    <w:abstractNumId w:val="31"/>
  </w:num>
  <w:num w:numId="28">
    <w:abstractNumId w:val="32"/>
  </w:num>
  <w:num w:numId="29">
    <w:abstractNumId w:val="26"/>
  </w:num>
  <w:num w:numId="30">
    <w:abstractNumId w:val="27"/>
  </w:num>
  <w:num w:numId="31">
    <w:abstractNumId w:val="29"/>
  </w:num>
  <w:num w:numId="32">
    <w:abstractNumId w:val="23"/>
  </w:num>
  <w:num w:numId="33">
    <w:abstractNumId w:val="22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4E25"/>
    <w:rsid w:val="000D7E5A"/>
    <w:rsid w:val="00100BD7"/>
    <w:rsid w:val="00110DDB"/>
    <w:rsid w:val="001152BD"/>
    <w:rsid w:val="001249E7"/>
    <w:rsid w:val="00134EC7"/>
    <w:rsid w:val="00144FB9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7BA2"/>
    <w:rsid w:val="002238D3"/>
    <w:rsid w:val="002322EB"/>
    <w:rsid w:val="00233477"/>
    <w:rsid w:val="002346C3"/>
    <w:rsid w:val="002458B4"/>
    <w:rsid w:val="00253D88"/>
    <w:rsid w:val="00254D25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0305"/>
    <w:rsid w:val="003122F2"/>
    <w:rsid w:val="0032183D"/>
    <w:rsid w:val="00346730"/>
    <w:rsid w:val="0037234C"/>
    <w:rsid w:val="00372D7C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42277"/>
    <w:rsid w:val="00446CC6"/>
    <w:rsid w:val="004678CB"/>
    <w:rsid w:val="00473E5E"/>
    <w:rsid w:val="004C6D64"/>
    <w:rsid w:val="004D2960"/>
    <w:rsid w:val="004D435B"/>
    <w:rsid w:val="004E183F"/>
    <w:rsid w:val="004E4526"/>
    <w:rsid w:val="004F44AC"/>
    <w:rsid w:val="005137D8"/>
    <w:rsid w:val="005215AB"/>
    <w:rsid w:val="00530CE1"/>
    <w:rsid w:val="00552B9D"/>
    <w:rsid w:val="00553541"/>
    <w:rsid w:val="005674A5"/>
    <w:rsid w:val="00567B76"/>
    <w:rsid w:val="00571029"/>
    <w:rsid w:val="0057596E"/>
    <w:rsid w:val="00580B0D"/>
    <w:rsid w:val="00590C94"/>
    <w:rsid w:val="00591AEF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74E5"/>
    <w:rsid w:val="006531E6"/>
    <w:rsid w:val="0065652C"/>
    <w:rsid w:val="00661CF9"/>
    <w:rsid w:val="00663151"/>
    <w:rsid w:val="00687C13"/>
    <w:rsid w:val="006C4482"/>
    <w:rsid w:val="006F066C"/>
    <w:rsid w:val="006F2A94"/>
    <w:rsid w:val="006F650D"/>
    <w:rsid w:val="007006AF"/>
    <w:rsid w:val="00710574"/>
    <w:rsid w:val="00710B34"/>
    <w:rsid w:val="007130BB"/>
    <w:rsid w:val="007153FD"/>
    <w:rsid w:val="00720DC7"/>
    <w:rsid w:val="0072460A"/>
    <w:rsid w:val="007420C8"/>
    <w:rsid w:val="00745CC3"/>
    <w:rsid w:val="007600A6"/>
    <w:rsid w:val="007660F6"/>
    <w:rsid w:val="00776BE3"/>
    <w:rsid w:val="007772BB"/>
    <w:rsid w:val="007A51E9"/>
    <w:rsid w:val="007B4A75"/>
    <w:rsid w:val="007C4502"/>
    <w:rsid w:val="008155DD"/>
    <w:rsid w:val="00823940"/>
    <w:rsid w:val="008427DF"/>
    <w:rsid w:val="008562A7"/>
    <w:rsid w:val="00856B71"/>
    <w:rsid w:val="0085785E"/>
    <w:rsid w:val="008579B4"/>
    <w:rsid w:val="008714E0"/>
    <w:rsid w:val="00873CF9"/>
    <w:rsid w:val="00883912"/>
    <w:rsid w:val="00885020"/>
    <w:rsid w:val="008B2BB2"/>
    <w:rsid w:val="008C2243"/>
    <w:rsid w:val="008C22D1"/>
    <w:rsid w:val="008E6EFA"/>
    <w:rsid w:val="008E72B5"/>
    <w:rsid w:val="008F694D"/>
    <w:rsid w:val="00904C88"/>
    <w:rsid w:val="00910C30"/>
    <w:rsid w:val="00911264"/>
    <w:rsid w:val="00946EE7"/>
    <w:rsid w:val="0094700E"/>
    <w:rsid w:val="009504F3"/>
    <w:rsid w:val="00961049"/>
    <w:rsid w:val="009660E8"/>
    <w:rsid w:val="0096657E"/>
    <w:rsid w:val="0097254D"/>
    <w:rsid w:val="00981F1E"/>
    <w:rsid w:val="00983C7C"/>
    <w:rsid w:val="009B308B"/>
    <w:rsid w:val="009D55AF"/>
    <w:rsid w:val="009E039D"/>
    <w:rsid w:val="009F26E0"/>
    <w:rsid w:val="009F5083"/>
    <w:rsid w:val="009F6400"/>
    <w:rsid w:val="00A03339"/>
    <w:rsid w:val="00A04CFD"/>
    <w:rsid w:val="00A11847"/>
    <w:rsid w:val="00A11C30"/>
    <w:rsid w:val="00A11F20"/>
    <w:rsid w:val="00A3224A"/>
    <w:rsid w:val="00A4010B"/>
    <w:rsid w:val="00A4270E"/>
    <w:rsid w:val="00A42CDE"/>
    <w:rsid w:val="00A519E5"/>
    <w:rsid w:val="00A521F0"/>
    <w:rsid w:val="00A5529D"/>
    <w:rsid w:val="00A72202"/>
    <w:rsid w:val="00A82374"/>
    <w:rsid w:val="00AB41DD"/>
    <w:rsid w:val="00AB7CE0"/>
    <w:rsid w:val="00AC5E81"/>
    <w:rsid w:val="00B32478"/>
    <w:rsid w:val="00B36F3F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26234"/>
    <w:rsid w:val="00D31408"/>
    <w:rsid w:val="00D33A90"/>
    <w:rsid w:val="00D536C8"/>
    <w:rsid w:val="00D54A5A"/>
    <w:rsid w:val="00D60880"/>
    <w:rsid w:val="00D634C4"/>
    <w:rsid w:val="00D67460"/>
    <w:rsid w:val="00D67A31"/>
    <w:rsid w:val="00D67ED0"/>
    <w:rsid w:val="00D70E01"/>
    <w:rsid w:val="00D74C1B"/>
    <w:rsid w:val="00D96991"/>
    <w:rsid w:val="00DB786F"/>
    <w:rsid w:val="00DF5A68"/>
    <w:rsid w:val="00DF7E90"/>
    <w:rsid w:val="00E00EA6"/>
    <w:rsid w:val="00E01027"/>
    <w:rsid w:val="00E10C56"/>
    <w:rsid w:val="00E21C3B"/>
    <w:rsid w:val="00E23BDF"/>
    <w:rsid w:val="00E24626"/>
    <w:rsid w:val="00E32115"/>
    <w:rsid w:val="00E4519A"/>
    <w:rsid w:val="00E45F98"/>
    <w:rsid w:val="00E46EB3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5766F"/>
    <w:rsid w:val="00F74366"/>
    <w:rsid w:val="00F770DD"/>
    <w:rsid w:val="00F874B8"/>
    <w:rsid w:val="00F94636"/>
    <w:rsid w:val="00F95766"/>
    <w:rsid w:val="00FA2688"/>
    <w:rsid w:val="00FB3A11"/>
    <w:rsid w:val="00FC138C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aliases w:val="lp1,Preambuła,Lista num,HŁ_Bullet1,Numerowanie,Akapit z listą BS,Kolorowa lista — akcent 11,normalny tekst,L1,Akapit z listą5,Podsis rysunku,Akapit z listą numerowaną,CW_Lista,Nagłowek 3,Dot pt,F5 List Paragraph,List Paragraph,2 heading"/>
    <w:basedOn w:val="Normalny"/>
    <w:link w:val="AkapitzlistZnak"/>
    <w:uiPriority w:val="34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Tytu">
    <w:name w:val="Title"/>
    <w:aliases w:val="Znak"/>
    <w:basedOn w:val="Normalny"/>
    <w:link w:val="TytuZnak"/>
    <w:uiPriority w:val="99"/>
    <w:qFormat/>
    <w:rsid w:val="00F770DD"/>
    <w:pPr>
      <w:widowControl/>
      <w:suppressAutoHyphens w:val="0"/>
      <w:autoSpaceDE/>
      <w:jc w:val="center"/>
    </w:pPr>
    <w:rPr>
      <w:b/>
      <w:sz w:val="28"/>
      <w:lang w:eastAsia="en-US"/>
    </w:rPr>
  </w:style>
  <w:style w:type="character" w:customStyle="1" w:styleId="TytuZnak">
    <w:name w:val="Tytuł Znak"/>
    <w:aliases w:val="Znak Znak1"/>
    <w:basedOn w:val="Domylnaczcionkaakapitu"/>
    <w:link w:val="Tytu"/>
    <w:uiPriority w:val="99"/>
    <w:rsid w:val="00F770DD"/>
    <w:rPr>
      <w:b/>
      <w:sz w:val="28"/>
      <w:lang w:eastAsia="en-US"/>
    </w:rPr>
  </w:style>
  <w:style w:type="paragraph" w:styleId="Bezodstpw">
    <w:name w:val="No Spacing"/>
    <w:uiPriority w:val="1"/>
    <w:qFormat/>
    <w:rsid w:val="00F770DD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F770D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kapitzlistZnak">
    <w:name w:val="Akapit z listą Znak"/>
    <w:aliases w:val="lp1 Znak,Preambuła Znak,Lista num Znak,HŁ_Bullet1 Znak,Numerowanie Znak,Akapit z listą BS Znak,Kolorowa lista — akcent 11 Znak,normalny tekst Znak,L1 Znak,Akapit z listą5 Znak,Podsis rysunku Znak,Akapit z listą numerowaną Znak"/>
    <w:link w:val="Akapitzlist"/>
    <w:uiPriority w:val="34"/>
    <w:qFormat/>
    <w:rsid w:val="001249E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ED914-AA71-4416-9A02-D17EDC3B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2933</Words>
  <Characters>17602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20495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41</cp:revision>
  <cp:lastPrinted>2021-10-07T14:00:00Z</cp:lastPrinted>
  <dcterms:created xsi:type="dcterms:W3CDTF">2025-05-16T13:44:00Z</dcterms:created>
  <dcterms:modified xsi:type="dcterms:W3CDTF">2026-02-26T07:29:00Z</dcterms:modified>
</cp:coreProperties>
</file>